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6AD2" w14:textId="1F22FC8F" w:rsidR="00D62001" w:rsidRPr="002F42CC" w:rsidRDefault="00D62001" w:rsidP="00D62001">
      <w:pPr>
        <w:spacing w:line="288" w:lineRule="auto"/>
        <w:jc w:val="center"/>
        <w:rPr>
          <w:b/>
          <w:bCs/>
          <w:lang w:val="nl-NL"/>
        </w:rPr>
      </w:pPr>
      <w:r w:rsidRPr="002F42CC">
        <w:rPr>
          <w:b/>
          <w:bCs/>
          <w:lang w:val="nl-NL"/>
        </w:rPr>
        <w:t>Phụ lục</w:t>
      </w:r>
      <w:r w:rsidR="002F7158" w:rsidRPr="002F42CC">
        <w:rPr>
          <w:b/>
          <w:bCs/>
          <w:lang w:val="nl-NL"/>
        </w:rPr>
        <w:t xml:space="preserve"> IV:</w:t>
      </w:r>
    </w:p>
    <w:p w14:paraId="538C0FC5" w14:textId="465C258D" w:rsidR="00E75F2E" w:rsidRPr="002F42CC" w:rsidRDefault="00E75F2E" w:rsidP="00D62001">
      <w:pPr>
        <w:spacing w:line="288" w:lineRule="auto"/>
        <w:jc w:val="center"/>
        <w:rPr>
          <w:b/>
          <w:bCs/>
          <w:lang w:val="nl-NL"/>
        </w:rPr>
      </w:pPr>
      <w:r w:rsidRPr="002F42CC">
        <w:rPr>
          <w:b/>
          <w:bCs/>
          <w:lang w:val="nl-NL"/>
        </w:rPr>
        <w:t>BẢNG GIÁ ĐẤT CÁC KHU CÔNG NGHIỆP, CỤM CÔNG NGHIỆP</w:t>
      </w:r>
    </w:p>
    <w:p w14:paraId="0C9F9BD3" w14:textId="44FA39A3" w:rsidR="000A5C95" w:rsidRPr="002F42CC" w:rsidRDefault="000A5C95" w:rsidP="00D62001">
      <w:pPr>
        <w:spacing w:line="288" w:lineRule="auto"/>
        <w:jc w:val="center"/>
        <w:rPr>
          <w:i/>
          <w:iCs/>
          <w:lang w:val="nl-NL"/>
        </w:rPr>
      </w:pPr>
      <w:r w:rsidRPr="002F42CC">
        <w:rPr>
          <w:b/>
          <w:bCs/>
          <w:i/>
          <w:iCs/>
          <w:lang w:val="nl-NL"/>
        </w:rPr>
        <w:t>(</w:t>
      </w:r>
      <w:r w:rsidRPr="002F42CC">
        <w:rPr>
          <w:i/>
          <w:iCs/>
          <w:lang w:val="nl-NL"/>
        </w:rPr>
        <w:t xml:space="preserve">Ban hành kèm theo </w:t>
      </w:r>
      <w:r w:rsidR="00747E9A" w:rsidRPr="002F42CC">
        <w:rPr>
          <w:i/>
          <w:iCs/>
          <w:lang w:val="nl-NL"/>
        </w:rPr>
        <w:t>Nghị</w:t>
      </w:r>
      <w:r w:rsidR="0089389E" w:rsidRPr="002F42CC">
        <w:rPr>
          <w:i/>
          <w:iCs/>
          <w:lang w:val="nl-NL"/>
        </w:rPr>
        <w:t xml:space="preserve"> quyết</w:t>
      </w:r>
      <w:r w:rsidRPr="002F42CC">
        <w:rPr>
          <w:i/>
          <w:iCs/>
          <w:lang w:val="nl-NL"/>
        </w:rPr>
        <w:t xml:space="preserve"> .../2025/QĐ-UBND ngày ... tháng ... năm 2025 của Ủy ban nhân dân tỉnh Đồng Nai)</w:t>
      </w:r>
    </w:p>
    <w:p w14:paraId="09BE26EB" w14:textId="13AC4F1A" w:rsidR="00D35FBE" w:rsidRPr="002F42CC" w:rsidRDefault="00D35FBE" w:rsidP="00D35FBE">
      <w:pPr>
        <w:spacing w:line="288" w:lineRule="auto"/>
        <w:jc w:val="right"/>
        <w:rPr>
          <w:i/>
          <w:iCs/>
          <w:lang w:val="nl-NL"/>
        </w:rPr>
      </w:pPr>
      <w:r w:rsidRPr="002F42CC">
        <w:rPr>
          <w:i/>
          <w:iCs/>
          <w:lang w:val="nl-NL"/>
        </w:rPr>
        <w:t>Đơn vị tính: 1.000 đồng/m</w:t>
      </w:r>
      <w:r w:rsidRPr="002F42CC">
        <w:rPr>
          <w:i/>
          <w:iCs/>
          <w:vertAlign w:val="superscript"/>
          <w:lang w:val="nl-NL"/>
        </w:rPr>
        <w:t>2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505"/>
        <w:gridCol w:w="2512"/>
        <w:gridCol w:w="1416"/>
        <w:gridCol w:w="1416"/>
      </w:tblGrid>
      <w:tr w:rsidR="00FD4ABE" w:rsidRPr="00FD4ABE" w14:paraId="02ECD87A" w14:textId="77777777" w:rsidTr="007E3CBF">
        <w:trPr>
          <w:trHeight w:val="315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06C8A" w14:textId="77777777" w:rsidR="00FF18F3" w:rsidRPr="00FD4ABE" w:rsidRDefault="00FF18F3">
            <w:pPr>
              <w:rPr>
                <w:b/>
                <w:bCs/>
              </w:rPr>
            </w:pPr>
            <w:bookmarkStart w:id="0" w:name="_Hlk213412527"/>
            <w:r w:rsidRPr="00FD4ABE">
              <w:rPr>
                <w:b/>
                <w:bCs/>
              </w:rPr>
              <w:t xml:space="preserve">TT 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B164" w14:textId="77777777" w:rsidR="00FF18F3" w:rsidRPr="00FD4ABE" w:rsidRDefault="00FF18F3">
            <w:pPr>
              <w:jc w:val="center"/>
              <w:rPr>
                <w:b/>
                <w:bCs/>
              </w:rPr>
            </w:pPr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Tên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khu</w:t>
            </w:r>
            <w:proofErr w:type="spellEnd"/>
            <w:r w:rsidRPr="00FD4ABE">
              <w:rPr>
                <w:b/>
                <w:bCs/>
              </w:rPr>
              <w:t xml:space="preserve">, </w:t>
            </w:r>
            <w:proofErr w:type="spellStart"/>
            <w:r w:rsidRPr="00FD4ABE">
              <w:rPr>
                <w:b/>
                <w:bCs/>
              </w:rPr>
              <w:t>cụm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công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nghiệp</w:t>
            </w:r>
            <w:proofErr w:type="spellEnd"/>
            <w:r w:rsidRPr="00FD4ABE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1934" w14:textId="77777777" w:rsidR="00FF18F3" w:rsidRPr="00FD4ABE" w:rsidRDefault="00FF18F3">
            <w:pPr>
              <w:jc w:val="center"/>
              <w:rPr>
                <w:b/>
                <w:bCs/>
              </w:rPr>
            </w:pPr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Địa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điểm</w:t>
            </w:r>
            <w:proofErr w:type="spellEnd"/>
            <w:r w:rsidRPr="00FD4ABE">
              <w:rPr>
                <w:b/>
                <w:bCs/>
              </w:rPr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AB7E" w14:textId="77777777" w:rsidR="00FF18F3" w:rsidRPr="00FD4ABE" w:rsidRDefault="00FF18F3">
            <w:pPr>
              <w:jc w:val="center"/>
              <w:rPr>
                <w:b/>
                <w:bCs/>
              </w:rPr>
            </w:pPr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Giá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đất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theo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bảng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giá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đất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hiện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hành</w:t>
            </w:r>
            <w:proofErr w:type="spellEnd"/>
            <w:r w:rsidRPr="00FD4ABE">
              <w:rPr>
                <w:b/>
                <w:bCs/>
              </w:rPr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E52D" w14:textId="77777777" w:rsidR="00FF18F3" w:rsidRPr="00FD4ABE" w:rsidRDefault="00FF18F3">
            <w:pPr>
              <w:jc w:val="center"/>
              <w:rPr>
                <w:b/>
                <w:bCs/>
              </w:rPr>
            </w:pPr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Giá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đất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đề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xuất</w:t>
            </w:r>
            <w:proofErr w:type="spellEnd"/>
            <w:r w:rsidRPr="00FD4ABE">
              <w:rPr>
                <w:b/>
                <w:bCs/>
              </w:rPr>
              <w:t xml:space="preserve"> </w:t>
            </w:r>
          </w:p>
        </w:tc>
      </w:tr>
      <w:tr w:rsidR="00FD4ABE" w:rsidRPr="00FD4ABE" w14:paraId="2FE75118" w14:textId="77777777" w:rsidTr="007E3CBF">
        <w:trPr>
          <w:trHeight w:val="800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6DCD" w14:textId="77777777" w:rsidR="00FF18F3" w:rsidRPr="00FD4ABE" w:rsidRDefault="00FF18F3">
            <w:pPr>
              <w:rPr>
                <w:b/>
                <w:bCs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3521" w14:textId="77777777" w:rsidR="00FF18F3" w:rsidRPr="00FD4ABE" w:rsidRDefault="00FF18F3">
            <w:pPr>
              <w:rPr>
                <w:b/>
                <w:bCs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13CD" w14:textId="77777777" w:rsidR="00FF18F3" w:rsidRPr="00FD4ABE" w:rsidRDefault="00FF18F3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6A9" w14:textId="77777777" w:rsidR="00FF18F3" w:rsidRPr="00FD4ABE" w:rsidRDefault="00FF18F3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9B28" w14:textId="77777777" w:rsidR="00FF18F3" w:rsidRPr="00FD4ABE" w:rsidRDefault="00FF18F3">
            <w:pPr>
              <w:rPr>
                <w:b/>
                <w:bCs/>
              </w:rPr>
            </w:pPr>
          </w:p>
        </w:tc>
      </w:tr>
      <w:tr w:rsidR="00FD4ABE" w:rsidRPr="00FD4ABE" w14:paraId="7BCD78A4" w14:textId="77777777" w:rsidTr="007E3CBF">
        <w:trPr>
          <w:trHeight w:val="540"/>
        </w:trPr>
        <w:tc>
          <w:tcPr>
            <w:tcW w:w="9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ED391" w14:textId="77777777" w:rsidR="00FF18F3" w:rsidRPr="00FD4ABE" w:rsidRDefault="00FF18F3">
            <w:pPr>
              <w:rPr>
                <w:b/>
                <w:bCs/>
              </w:rPr>
            </w:pPr>
            <w:r w:rsidRPr="00FD4ABE">
              <w:rPr>
                <w:b/>
                <w:bCs/>
              </w:rPr>
              <w:t xml:space="preserve"> A. </w:t>
            </w:r>
            <w:proofErr w:type="spellStart"/>
            <w:r w:rsidRPr="00FD4ABE">
              <w:rPr>
                <w:b/>
                <w:bCs/>
              </w:rPr>
              <w:t>Tỉnh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Đồng</w:t>
            </w:r>
            <w:proofErr w:type="spellEnd"/>
            <w:r w:rsidRPr="00FD4ABE">
              <w:rPr>
                <w:b/>
                <w:bCs/>
              </w:rPr>
              <w:t xml:space="preserve"> Nai (</w:t>
            </w:r>
            <w:proofErr w:type="spellStart"/>
            <w:r w:rsidRPr="00FD4ABE">
              <w:rPr>
                <w:b/>
                <w:bCs/>
              </w:rPr>
              <w:t>cũ</w:t>
            </w:r>
            <w:proofErr w:type="spellEnd"/>
            <w:r w:rsidRPr="00FD4ABE">
              <w:rPr>
                <w:b/>
                <w:bCs/>
              </w:rPr>
              <w:t xml:space="preserve">) </w:t>
            </w:r>
          </w:p>
        </w:tc>
      </w:tr>
      <w:tr w:rsidR="00FD4ABE" w:rsidRPr="00FD4ABE" w14:paraId="448C39D7" w14:textId="77777777" w:rsidTr="007E3CBF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30F4" w14:textId="45AFF190" w:rsidR="00FF18F3" w:rsidRPr="00FD4ABE" w:rsidRDefault="00FF18F3" w:rsidP="007E3CBF">
            <w:pPr>
              <w:jc w:val="center"/>
              <w:rPr>
                <w:b/>
                <w:bCs/>
              </w:rPr>
            </w:pPr>
            <w:r w:rsidRPr="00FD4ABE">
              <w:rPr>
                <w:b/>
                <w:bCs/>
              </w:rPr>
              <w:t>I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C067" w14:textId="3C7CB9AC" w:rsidR="00FF18F3" w:rsidRPr="00FD4ABE" w:rsidRDefault="00FF18F3">
            <w:pPr>
              <w:rPr>
                <w:b/>
                <w:bCs/>
              </w:rPr>
            </w:pPr>
            <w:r w:rsidRPr="00FD4ABE">
              <w:rPr>
                <w:b/>
                <w:bCs/>
              </w:rPr>
              <w:t xml:space="preserve">Khu </w:t>
            </w:r>
            <w:proofErr w:type="spellStart"/>
            <w:r w:rsidRPr="00FD4ABE">
              <w:rPr>
                <w:b/>
                <w:bCs/>
              </w:rPr>
              <w:t>công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nghiệp</w:t>
            </w:r>
            <w:proofErr w:type="spellEnd"/>
            <w:r w:rsidRPr="00FD4ABE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1F5D" w14:textId="77777777" w:rsidR="00FF18F3" w:rsidRPr="00FD4ABE" w:rsidRDefault="00FF18F3">
            <w:pPr>
              <w:jc w:val="center"/>
            </w:pPr>
            <w:r w:rsidRPr="00FD4ABE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F4A7" w14:textId="77777777" w:rsidR="00FF18F3" w:rsidRPr="00FD4ABE" w:rsidRDefault="00FF18F3">
            <w:r w:rsidRPr="00FD4ABE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512E" w14:textId="1C819257" w:rsidR="00FF18F3" w:rsidRPr="00FD4ABE" w:rsidRDefault="00FF18F3" w:rsidP="007E3CBF">
            <w:pPr>
              <w:jc w:val="right"/>
            </w:pPr>
          </w:p>
        </w:tc>
      </w:tr>
      <w:tr w:rsidR="00FD4ABE" w:rsidRPr="00FD4ABE" w14:paraId="6DF3167E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C73E" w14:textId="7CF4449B" w:rsidR="0008617C" w:rsidRPr="00FD4ABE" w:rsidRDefault="0008617C" w:rsidP="0008617C">
            <w:pPr>
              <w:jc w:val="center"/>
            </w:pPr>
            <w:r w:rsidRPr="00FD4ABE"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8312" w14:textId="1F9544CA" w:rsidR="0008617C" w:rsidRPr="00FD4ABE" w:rsidRDefault="0008617C" w:rsidP="0008617C">
            <w:proofErr w:type="spellStart"/>
            <w:r w:rsidRPr="00FD4ABE">
              <w:t>Biên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Hòa</w:t>
            </w:r>
            <w:proofErr w:type="spellEnd"/>
            <w:r w:rsidRPr="00FD4ABE">
              <w:t xml:space="preserve"> I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1272" w14:textId="06B662E8" w:rsidR="0008617C" w:rsidRPr="00FD4ABE" w:rsidRDefault="0008617C" w:rsidP="0008617C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Trấn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Biên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6F23" w14:textId="771FB0CC" w:rsidR="0008617C" w:rsidRPr="00FD4ABE" w:rsidRDefault="0008617C" w:rsidP="0008617C">
            <w:pPr>
              <w:jc w:val="right"/>
            </w:pPr>
            <w:r w:rsidRPr="00FD4ABE">
              <w:t>3.600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75BF" w14:textId="2AD5B35F" w:rsidR="0008617C" w:rsidRPr="00FD4ABE" w:rsidRDefault="0008617C" w:rsidP="0008617C">
            <w:pPr>
              <w:jc w:val="right"/>
            </w:pPr>
            <w:r w:rsidRPr="00FD4ABE">
              <w:t>3.960</w:t>
            </w:r>
          </w:p>
        </w:tc>
      </w:tr>
      <w:tr w:rsidR="00FD4ABE" w:rsidRPr="00FD4ABE" w14:paraId="0F7C3390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E0F4" w14:textId="04871910" w:rsidR="0008617C" w:rsidRPr="00FD4ABE" w:rsidRDefault="0008617C" w:rsidP="0008617C">
            <w:pPr>
              <w:jc w:val="center"/>
            </w:pPr>
            <w:r w:rsidRPr="00FD4ABE"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A9CF" w14:textId="0572C8FD" w:rsidR="0008617C" w:rsidRPr="00FD4ABE" w:rsidRDefault="0008617C" w:rsidP="0008617C">
            <w:proofErr w:type="spellStart"/>
            <w:r w:rsidRPr="00FD4ABE">
              <w:t>Biên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Hòa</w:t>
            </w:r>
            <w:proofErr w:type="spellEnd"/>
            <w:r w:rsidRPr="00FD4ABE">
              <w:t xml:space="preserve"> II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5ABD" w14:textId="7F847E00" w:rsidR="0008617C" w:rsidRPr="00FD4ABE" w:rsidRDefault="0008617C" w:rsidP="0008617C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Long </w:t>
            </w:r>
            <w:proofErr w:type="spellStart"/>
            <w:r w:rsidRPr="00FD4ABE">
              <w:t>Hưng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FE1F" w14:textId="2B05EFDE" w:rsidR="0008617C" w:rsidRPr="00FD4ABE" w:rsidRDefault="0008617C" w:rsidP="0008617C">
            <w:pPr>
              <w:jc w:val="right"/>
            </w:pPr>
            <w:r w:rsidRPr="00FD4ABE">
              <w:t>3.900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AFAB" w14:textId="6826B0EA" w:rsidR="0008617C" w:rsidRPr="00FD4ABE" w:rsidRDefault="0008617C" w:rsidP="0008617C">
            <w:pPr>
              <w:jc w:val="right"/>
            </w:pPr>
            <w:r w:rsidRPr="00FD4ABE">
              <w:t>4.290</w:t>
            </w:r>
          </w:p>
        </w:tc>
      </w:tr>
      <w:tr w:rsidR="00FD4ABE" w:rsidRPr="00FD4ABE" w14:paraId="7A669267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CB1E" w14:textId="21D42768" w:rsidR="0008617C" w:rsidRPr="00FD4ABE" w:rsidRDefault="0008617C" w:rsidP="0008617C">
            <w:pPr>
              <w:jc w:val="center"/>
            </w:pPr>
            <w:r w:rsidRPr="00FD4ABE"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1364" w14:textId="35C5EF1C" w:rsidR="0008617C" w:rsidRPr="00FD4ABE" w:rsidRDefault="0008617C" w:rsidP="0008617C">
            <w:proofErr w:type="spellStart"/>
            <w:r w:rsidRPr="00FD4ABE">
              <w:t>Loteco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C6D5" w14:textId="184A836E" w:rsidR="0008617C" w:rsidRPr="00FD4ABE" w:rsidRDefault="0008617C" w:rsidP="0008617C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Long Bình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BB9D" w14:textId="4B3413D1" w:rsidR="0008617C" w:rsidRPr="00FD4ABE" w:rsidRDefault="0008617C" w:rsidP="0008617C">
            <w:pPr>
              <w:jc w:val="right"/>
            </w:pPr>
            <w:r w:rsidRPr="00FD4ABE">
              <w:t>3.900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2E88" w14:textId="432DB421" w:rsidR="0008617C" w:rsidRPr="00FD4ABE" w:rsidRDefault="0008617C" w:rsidP="0008617C">
            <w:pPr>
              <w:jc w:val="right"/>
            </w:pPr>
            <w:r w:rsidRPr="00FD4ABE">
              <w:t>4.290</w:t>
            </w:r>
          </w:p>
        </w:tc>
      </w:tr>
      <w:tr w:rsidR="00FD4ABE" w:rsidRPr="00FD4ABE" w14:paraId="7F73C8CD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60BE" w14:textId="74EF0756" w:rsidR="0008617C" w:rsidRPr="00FD4ABE" w:rsidRDefault="0008617C" w:rsidP="0008617C">
            <w:pPr>
              <w:jc w:val="center"/>
            </w:pPr>
            <w:r w:rsidRPr="00FD4ABE"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4571" w14:textId="01D3CF57" w:rsidR="0008617C" w:rsidRPr="00FD4ABE" w:rsidRDefault="0008617C" w:rsidP="0008617C">
            <w:proofErr w:type="spellStart"/>
            <w:r w:rsidRPr="00FD4ABE">
              <w:t>Agtex</w:t>
            </w:r>
            <w:proofErr w:type="spellEnd"/>
            <w:r w:rsidRPr="00FD4ABE">
              <w:t xml:space="preserve"> Long Bình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F9E2" w14:textId="1A542108" w:rsidR="0008617C" w:rsidRPr="00FD4ABE" w:rsidRDefault="0008617C" w:rsidP="0008617C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Long Bình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3A6E" w14:textId="359B42B1" w:rsidR="0008617C" w:rsidRPr="00FD4ABE" w:rsidRDefault="0008617C" w:rsidP="0008617C">
            <w:pPr>
              <w:jc w:val="right"/>
            </w:pPr>
            <w:r w:rsidRPr="00FD4ABE">
              <w:t>3.900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53F2" w14:textId="5A91EBF5" w:rsidR="0008617C" w:rsidRPr="00FD4ABE" w:rsidRDefault="0008617C" w:rsidP="0008617C">
            <w:pPr>
              <w:jc w:val="right"/>
            </w:pPr>
            <w:r w:rsidRPr="00FD4ABE">
              <w:t>4.290</w:t>
            </w:r>
          </w:p>
        </w:tc>
      </w:tr>
      <w:tr w:rsidR="00FD4ABE" w:rsidRPr="00FD4ABE" w14:paraId="0B2D54C6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64E0" w14:textId="4D36EFEA" w:rsidR="0008617C" w:rsidRPr="00FD4ABE" w:rsidRDefault="0008617C" w:rsidP="0008617C">
            <w:pPr>
              <w:jc w:val="center"/>
            </w:pPr>
            <w:r w:rsidRPr="00FD4ABE">
              <w:t>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975A" w14:textId="3FB0EF29" w:rsidR="0008617C" w:rsidRPr="00FD4ABE" w:rsidRDefault="0008617C" w:rsidP="0008617C">
            <w:r w:rsidRPr="00FD4ABE">
              <w:t xml:space="preserve">Amata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3775" w14:textId="7ED50E19" w:rsidR="0008617C" w:rsidRPr="00FD4ABE" w:rsidRDefault="0008617C" w:rsidP="0008617C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Long Bình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3C3A" w14:textId="44AE4F58" w:rsidR="0008617C" w:rsidRPr="00FD4ABE" w:rsidRDefault="0008617C" w:rsidP="0008617C">
            <w:pPr>
              <w:jc w:val="right"/>
            </w:pPr>
            <w:r w:rsidRPr="00FD4ABE">
              <w:t>3.900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43CD" w14:textId="063CC503" w:rsidR="0008617C" w:rsidRPr="00FD4ABE" w:rsidRDefault="0008617C" w:rsidP="0008617C">
            <w:pPr>
              <w:jc w:val="right"/>
            </w:pPr>
            <w:r w:rsidRPr="00FD4ABE">
              <w:t>4.290</w:t>
            </w:r>
          </w:p>
        </w:tc>
      </w:tr>
      <w:tr w:rsidR="00FD4ABE" w:rsidRPr="00FD4ABE" w14:paraId="46481C24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F250" w14:textId="198C8C7F" w:rsidR="0008617C" w:rsidRPr="00FD4ABE" w:rsidRDefault="0008617C" w:rsidP="0008617C">
            <w:pPr>
              <w:jc w:val="center"/>
            </w:pPr>
            <w:r w:rsidRPr="00FD4ABE">
              <w:t>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E4B8" w14:textId="7AF5B86C" w:rsidR="0008617C" w:rsidRPr="00FD4ABE" w:rsidRDefault="0008617C" w:rsidP="0008617C">
            <w:r w:rsidRPr="00FD4ABE">
              <w:t xml:space="preserve">Tam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31C6" w14:textId="77777777" w:rsidR="0008617C" w:rsidRPr="00FD4ABE" w:rsidRDefault="0008617C" w:rsidP="0008617C">
            <w:pPr>
              <w:jc w:val="center"/>
            </w:pPr>
            <w:r w:rsidRPr="00FD4ABE">
              <w:t xml:space="preserve">Tam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44FB" w14:textId="61D523F6" w:rsidR="0008617C" w:rsidRPr="00FD4ABE" w:rsidRDefault="0008617C" w:rsidP="0008617C">
            <w:pPr>
              <w:jc w:val="right"/>
            </w:pPr>
            <w:r w:rsidRPr="00FD4ABE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3909" w14:textId="2078AA11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4FE493B6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58A2" w14:textId="734586A4" w:rsidR="0008617C" w:rsidRPr="00FD4ABE" w:rsidRDefault="0008617C" w:rsidP="0008617C">
            <w:pPr>
              <w:jc w:val="center"/>
            </w:pPr>
            <w:r w:rsidRPr="00FD4ABE"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2A98" w14:textId="0DA12ADA" w:rsidR="0008617C" w:rsidRPr="00FD4ABE" w:rsidRDefault="0008617C" w:rsidP="0008617C">
            <w:r w:rsidRPr="00FD4ABE">
              <w:t xml:space="preserve">An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1110" w14:textId="77777777" w:rsidR="0008617C" w:rsidRPr="00FD4ABE" w:rsidRDefault="0008617C" w:rsidP="0008617C">
            <w:pPr>
              <w:jc w:val="center"/>
            </w:pPr>
            <w:r w:rsidRPr="00FD4ABE">
              <w:t xml:space="preserve">An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78CA" w14:textId="274F63FA" w:rsidR="0008617C" w:rsidRPr="00FD4ABE" w:rsidRDefault="0008617C" w:rsidP="0008617C">
            <w:pPr>
              <w:jc w:val="right"/>
            </w:pPr>
            <w:r w:rsidRPr="00FD4ABE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BF64" w14:textId="1EB0852D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3237B354" w14:textId="77777777" w:rsidTr="0008617C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7DD1" w14:textId="5BF37E4B" w:rsidR="0008617C" w:rsidRPr="00FD4ABE" w:rsidRDefault="0008617C" w:rsidP="0008617C">
            <w:pPr>
              <w:jc w:val="center"/>
            </w:pPr>
            <w:r w:rsidRPr="00FD4ABE">
              <w:t>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8675" w14:textId="0E6D2E98" w:rsidR="0008617C" w:rsidRPr="00FD4ABE" w:rsidRDefault="0008617C" w:rsidP="0008617C">
            <w:r w:rsidRPr="00FD4ABE">
              <w:t xml:space="preserve">Giang </w:t>
            </w:r>
            <w:proofErr w:type="spellStart"/>
            <w:r w:rsidRPr="00FD4ABE">
              <w:t>Điền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ED94" w14:textId="77777777" w:rsidR="0008617C" w:rsidRPr="00FD4ABE" w:rsidRDefault="0008617C" w:rsidP="0008617C">
            <w:pPr>
              <w:jc w:val="center"/>
            </w:pPr>
            <w:r w:rsidRPr="00FD4ABE">
              <w:t xml:space="preserve">Giang Điền, Tam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0DA7" w14:textId="48578B7C" w:rsidR="0008617C" w:rsidRPr="00FD4ABE" w:rsidRDefault="0008617C" w:rsidP="0008617C">
            <w:pPr>
              <w:jc w:val="right"/>
            </w:pPr>
            <w:r w:rsidRPr="00FD4ABE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6CB2" w14:textId="7D04E534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15C9949A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71E3" w14:textId="0298D6B0" w:rsidR="0008617C" w:rsidRPr="00FD4ABE" w:rsidRDefault="0008617C" w:rsidP="0008617C">
            <w:pPr>
              <w:jc w:val="center"/>
            </w:pPr>
            <w:r w:rsidRPr="00FD4ABE">
              <w:t>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D92C" w14:textId="700517C1" w:rsidR="0008617C" w:rsidRPr="00FD4ABE" w:rsidRDefault="0008617C" w:rsidP="0008617C">
            <w:r w:rsidRPr="00FD4ABE">
              <w:t xml:space="preserve">Long Thành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404F" w14:textId="62BE3219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An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C993" w14:textId="41EA3EEA" w:rsidR="0008617C" w:rsidRPr="00FD4ABE" w:rsidRDefault="0008617C" w:rsidP="0008617C">
            <w:pPr>
              <w:jc w:val="right"/>
            </w:pPr>
            <w:r w:rsidRPr="00FD4ABE">
              <w:t>2.160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F30D" w14:textId="2994ABDD" w:rsidR="0008617C" w:rsidRPr="00FD4ABE" w:rsidRDefault="0008617C" w:rsidP="0008617C">
            <w:pPr>
              <w:jc w:val="right"/>
            </w:pPr>
            <w:r w:rsidRPr="00FD4ABE">
              <w:t>2.380</w:t>
            </w:r>
          </w:p>
        </w:tc>
      </w:tr>
      <w:tr w:rsidR="00FD4ABE" w:rsidRPr="00FD4ABE" w14:paraId="6A89C59F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9143" w14:textId="4FE4F842" w:rsidR="0008617C" w:rsidRPr="00FD4ABE" w:rsidRDefault="0008617C" w:rsidP="0008617C">
            <w:pPr>
              <w:jc w:val="center"/>
            </w:pPr>
            <w:r w:rsidRPr="00FD4ABE">
              <w:t>10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B5D2" w14:textId="605D2298" w:rsidR="0008617C" w:rsidRPr="00FD4ABE" w:rsidRDefault="0008617C" w:rsidP="0008617C">
            <w:r w:rsidRPr="00FD4ABE">
              <w:t xml:space="preserve">Long Đức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0424" w14:textId="202CE0BC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Bình </w:t>
            </w:r>
            <w:proofErr w:type="gramStart"/>
            <w:r w:rsidRPr="00FD4ABE">
              <w:t>An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C487" w14:textId="0B8C004D" w:rsidR="0008617C" w:rsidRPr="00FD4ABE" w:rsidRDefault="0008617C" w:rsidP="0008617C">
            <w:pPr>
              <w:jc w:val="right"/>
            </w:pPr>
            <w:r w:rsidRPr="00FD4ABE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34CD" w14:textId="46E20296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0199D7D6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41AC" w14:textId="215E38F6" w:rsidR="0008617C" w:rsidRPr="00FD4ABE" w:rsidRDefault="0008617C" w:rsidP="0008617C">
            <w:pPr>
              <w:jc w:val="center"/>
            </w:pPr>
            <w:r w:rsidRPr="00FD4ABE">
              <w:t>11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4651" w14:textId="3DE048FF" w:rsidR="0008617C" w:rsidRPr="00FD4ABE" w:rsidRDefault="0008617C" w:rsidP="0008617C">
            <w:proofErr w:type="spellStart"/>
            <w:r w:rsidRPr="00FD4ABE">
              <w:t>Lộc</w:t>
            </w:r>
            <w:proofErr w:type="spellEnd"/>
            <w:r w:rsidRPr="00FD4ABE">
              <w:t xml:space="preserve"> An - Bình Sơn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5B4F" w14:textId="06EEDE37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Long Thành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9CEB" w14:textId="77EF0191" w:rsidR="0008617C" w:rsidRPr="00FD4ABE" w:rsidRDefault="0008617C" w:rsidP="0008617C">
            <w:pPr>
              <w:jc w:val="right"/>
            </w:pPr>
            <w:r w:rsidRPr="00FD4ABE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DE8E" w14:textId="36FE3CEC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13437D6A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D129" w14:textId="63B7E2EE" w:rsidR="0008617C" w:rsidRPr="00FD4ABE" w:rsidRDefault="0008617C" w:rsidP="0008617C">
            <w:pPr>
              <w:jc w:val="center"/>
            </w:pPr>
            <w:r w:rsidRPr="00FD4ABE">
              <w:t>12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9D003" w14:textId="627BAE72" w:rsidR="0008617C" w:rsidRPr="00FD4ABE" w:rsidRDefault="0008617C" w:rsidP="0008617C">
            <w:proofErr w:type="spellStart"/>
            <w:r w:rsidRPr="00FD4ABE">
              <w:t>Gò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Dầu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DD851" w14:textId="77777777" w:rsidR="0008617C" w:rsidRPr="00FD4ABE" w:rsidRDefault="0008617C" w:rsidP="0008617C">
            <w:pPr>
              <w:jc w:val="center"/>
            </w:pPr>
            <w:proofErr w:type="spellStart"/>
            <w:r w:rsidRPr="00FD4ABE">
              <w:t>Phước</w:t>
            </w:r>
            <w:proofErr w:type="spellEnd"/>
            <w:r w:rsidRPr="00FD4ABE">
              <w:t xml:space="preserve"> Thái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721F" w14:textId="7D1A557B" w:rsidR="0008617C" w:rsidRPr="00FD4ABE" w:rsidRDefault="0008617C" w:rsidP="0008617C">
            <w:pPr>
              <w:jc w:val="right"/>
            </w:pPr>
            <w:r w:rsidRPr="00FD4ABE">
              <w:t>2.300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C8CE" w14:textId="45B76739" w:rsidR="0008617C" w:rsidRPr="00FD4ABE" w:rsidRDefault="0008617C" w:rsidP="0008617C">
            <w:pPr>
              <w:jc w:val="right"/>
            </w:pPr>
            <w:r w:rsidRPr="00FD4ABE">
              <w:t>2.530</w:t>
            </w:r>
          </w:p>
        </w:tc>
      </w:tr>
      <w:tr w:rsidR="00FD4ABE" w:rsidRPr="00FD4ABE" w14:paraId="6512A5BF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11B8" w14:textId="5CACE912" w:rsidR="0008617C" w:rsidRPr="00FD4ABE" w:rsidRDefault="0008617C" w:rsidP="0008617C">
            <w:pPr>
              <w:jc w:val="center"/>
            </w:pPr>
            <w:r w:rsidRPr="00FD4ABE">
              <w:t>13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7AE3" w14:textId="25D7CA61" w:rsidR="0008617C" w:rsidRPr="00FD4ABE" w:rsidRDefault="0008617C" w:rsidP="0008617C">
            <w:proofErr w:type="spellStart"/>
            <w:r w:rsidRPr="00FD4ABE">
              <w:t>Bàu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Xéo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3566" w14:textId="4FE6D287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Trảng</w:t>
            </w:r>
            <w:proofErr w:type="spellEnd"/>
            <w:r w:rsidRPr="00FD4ABE">
              <w:t xml:space="preserve"> Bom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694A" w14:textId="33AF3C8F" w:rsidR="0008617C" w:rsidRPr="00FD4ABE" w:rsidRDefault="0008617C" w:rsidP="0008617C">
            <w:pPr>
              <w:jc w:val="right"/>
            </w:pPr>
            <w:r w:rsidRPr="00FD4ABE">
              <w:t>1.800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108D" w14:textId="1D09112E" w:rsidR="0008617C" w:rsidRPr="00FD4ABE" w:rsidRDefault="0008617C" w:rsidP="0008617C">
            <w:pPr>
              <w:jc w:val="right"/>
            </w:pPr>
            <w:r w:rsidRPr="00FD4ABE">
              <w:t>1.980</w:t>
            </w:r>
          </w:p>
        </w:tc>
      </w:tr>
      <w:tr w:rsidR="00FD4ABE" w:rsidRPr="00FD4ABE" w14:paraId="3F765821" w14:textId="77777777" w:rsidTr="0008617C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7219" w14:textId="04A401A2" w:rsidR="0008617C" w:rsidRPr="00FD4ABE" w:rsidRDefault="0008617C" w:rsidP="0008617C">
            <w:pPr>
              <w:jc w:val="center"/>
            </w:pPr>
            <w:r w:rsidRPr="00FD4ABE">
              <w:t>14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D729" w14:textId="2A8AB1E8" w:rsidR="0008617C" w:rsidRPr="00FD4ABE" w:rsidRDefault="0008617C" w:rsidP="0008617C">
            <w:proofErr w:type="spellStart"/>
            <w:r w:rsidRPr="00FD4ABE">
              <w:t>Hố</w:t>
            </w:r>
            <w:proofErr w:type="spellEnd"/>
            <w:r w:rsidRPr="00FD4ABE">
              <w:t xml:space="preserve"> Nai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34EF" w14:textId="2B15595D" w:rsidR="0008617C" w:rsidRPr="00FD4ABE" w:rsidRDefault="00A85EC1" w:rsidP="0008617C">
            <w:pPr>
              <w:jc w:val="center"/>
            </w:pPr>
            <w:proofErr w:type="spellStart"/>
            <w:r>
              <w:t>Xã</w:t>
            </w:r>
            <w:proofErr w:type="spellEnd"/>
            <w:r>
              <w:t xml:space="preserve"> Bình Minh, </w:t>
            </w:r>
            <w:proofErr w:type="spellStart"/>
            <w:r>
              <w:t>Phường</w:t>
            </w:r>
            <w:proofErr w:type="spellEnd"/>
            <w:r>
              <w:t xml:space="preserve"> </w:t>
            </w:r>
            <w:proofErr w:type="spellStart"/>
            <w:r>
              <w:t>Phước</w:t>
            </w:r>
            <w:proofErr w:type="spellEnd"/>
            <w:r>
              <w:t xml:space="preserve"> Tân, </w:t>
            </w:r>
            <w:proofErr w:type="spellStart"/>
            <w:r w:rsidR="0008617C" w:rsidRPr="00FD4ABE">
              <w:t>Phường</w:t>
            </w:r>
            <w:proofErr w:type="spellEnd"/>
            <w:r w:rsidR="0008617C" w:rsidRPr="00FD4ABE">
              <w:t xml:space="preserve"> Long Bình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8405" w14:textId="415C2879" w:rsidR="0008617C" w:rsidRPr="00FD4ABE" w:rsidRDefault="0008617C" w:rsidP="0008617C">
            <w:pPr>
              <w:jc w:val="right"/>
            </w:pPr>
            <w:r w:rsidRPr="00FD4ABE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B3CB" w14:textId="06CC6FD8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0AFB67A9" w14:textId="77777777" w:rsidTr="0008617C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B717" w14:textId="6E457641" w:rsidR="0008617C" w:rsidRPr="00FD4ABE" w:rsidRDefault="0008617C" w:rsidP="0008617C">
            <w:pPr>
              <w:jc w:val="center"/>
            </w:pPr>
            <w:r w:rsidRPr="00FD4ABE">
              <w:t>15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C3AC" w14:textId="532AC314" w:rsidR="0008617C" w:rsidRPr="00FD4ABE" w:rsidRDefault="0008617C" w:rsidP="0008617C">
            <w:proofErr w:type="spellStart"/>
            <w:r w:rsidRPr="00FD4ABE">
              <w:t>Thạnh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80E9" w14:textId="31A3529C" w:rsidR="0008617C" w:rsidRPr="00FD4ABE" w:rsidRDefault="0008617C" w:rsidP="0008617C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Tân </w:t>
            </w:r>
            <w:proofErr w:type="spellStart"/>
            <w:r w:rsidRPr="00FD4ABE">
              <w:t>Triều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6C58" w14:textId="42D9AC0A" w:rsidR="0008617C" w:rsidRPr="00FD4ABE" w:rsidRDefault="0008617C" w:rsidP="0008617C">
            <w:pPr>
              <w:jc w:val="right"/>
            </w:pPr>
            <w:r w:rsidRPr="00FD4ABE">
              <w:t>2.100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55FE" w14:textId="431BCC1A" w:rsidR="0008617C" w:rsidRPr="00FD4ABE" w:rsidRDefault="0008617C" w:rsidP="0008617C">
            <w:pPr>
              <w:jc w:val="right"/>
            </w:pPr>
            <w:r w:rsidRPr="00FD4ABE">
              <w:t>2.310</w:t>
            </w:r>
          </w:p>
        </w:tc>
      </w:tr>
      <w:tr w:rsidR="00FD4ABE" w:rsidRPr="00FD4ABE" w14:paraId="6EE6BF3C" w14:textId="77777777" w:rsidTr="0008617C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6654" w14:textId="34CEE498" w:rsidR="0008617C" w:rsidRPr="00FD4ABE" w:rsidRDefault="0008617C" w:rsidP="0008617C">
            <w:pPr>
              <w:jc w:val="center"/>
            </w:pPr>
            <w:r w:rsidRPr="00FD4ABE">
              <w:t>16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9D9A" w14:textId="11610C8A" w:rsidR="0008617C" w:rsidRPr="00FD4ABE" w:rsidRDefault="0008617C" w:rsidP="0008617C">
            <w:proofErr w:type="spellStart"/>
            <w:r w:rsidRPr="00FD4ABE">
              <w:t>Sông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Mây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E4CD" w14:textId="25A8DAE0" w:rsidR="0008617C" w:rsidRPr="00FD4ABE" w:rsidRDefault="00A85EC1" w:rsidP="0008617C">
            <w:pPr>
              <w:jc w:val="center"/>
            </w:pPr>
            <w:proofErr w:type="spellStart"/>
            <w:r>
              <w:t>Xã</w:t>
            </w:r>
            <w:proofErr w:type="spellEnd"/>
            <w:r>
              <w:t xml:space="preserve"> Tân An, </w:t>
            </w:r>
            <w:proofErr w:type="spellStart"/>
            <w:r w:rsidR="0008617C" w:rsidRPr="00FD4ABE">
              <w:t>Xã</w:t>
            </w:r>
            <w:proofErr w:type="spellEnd"/>
            <w:r w:rsidR="0008617C" w:rsidRPr="00FD4ABE">
              <w:t xml:space="preserve"> Bình Minh, </w:t>
            </w:r>
            <w:proofErr w:type="spellStart"/>
            <w:r w:rsidR="0008617C" w:rsidRPr="00FD4ABE">
              <w:t>Phường</w:t>
            </w:r>
            <w:proofErr w:type="spellEnd"/>
            <w:r w:rsidR="0008617C" w:rsidRPr="00FD4ABE">
              <w:t xml:space="preserve"> </w:t>
            </w:r>
            <w:proofErr w:type="spellStart"/>
            <w:r w:rsidR="0008617C" w:rsidRPr="00FD4ABE">
              <w:t>Hố</w:t>
            </w:r>
            <w:proofErr w:type="spellEnd"/>
            <w:r w:rsidR="0008617C" w:rsidRPr="00FD4ABE">
              <w:t xml:space="preserve"> Nai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6DBB" w14:textId="13F3E5B4" w:rsidR="0008617C" w:rsidRPr="00FD4ABE" w:rsidRDefault="0008617C" w:rsidP="0008617C">
            <w:pPr>
              <w:jc w:val="right"/>
            </w:pPr>
            <w:r w:rsidRPr="00FD4ABE">
              <w:t>1.800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6FEF" w14:textId="5416724C" w:rsidR="0008617C" w:rsidRPr="00FD4ABE" w:rsidRDefault="0008617C" w:rsidP="0008617C">
            <w:pPr>
              <w:jc w:val="right"/>
            </w:pPr>
            <w:r w:rsidRPr="00FD4ABE">
              <w:t>1.980</w:t>
            </w:r>
          </w:p>
        </w:tc>
      </w:tr>
      <w:tr w:rsidR="00FD4ABE" w:rsidRPr="00FD4ABE" w14:paraId="085D1C72" w14:textId="77777777" w:rsidTr="0008617C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4F8C" w14:textId="0F94EA2E" w:rsidR="0008617C" w:rsidRPr="00FD4ABE" w:rsidRDefault="0008617C" w:rsidP="0008617C">
            <w:pPr>
              <w:jc w:val="center"/>
            </w:pPr>
            <w:r w:rsidRPr="00FD4ABE">
              <w:t>17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63E3" w14:textId="77777777" w:rsidR="0008617C" w:rsidRPr="00FD4ABE" w:rsidRDefault="0008617C" w:rsidP="0008617C"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(</w:t>
            </w:r>
            <w:proofErr w:type="spellStart"/>
            <w:r w:rsidRPr="00FD4ABE">
              <w:t>gồm</w:t>
            </w:r>
            <w:proofErr w:type="spellEnd"/>
            <w:r w:rsidRPr="00FD4ABE">
              <w:t xml:space="preserve">: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I,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II,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III,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V,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VI, </w:t>
            </w:r>
            <w:proofErr w:type="spellStart"/>
            <w:r w:rsidRPr="00FD4ABE">
              <w:t>Dệt</w:t>
            </w:r>
            <w:proofErr w:type="spellEnd"/>
            <w:r w:rsidRPr="00FD4ABE">
              <w:t xml:space="preserve"> May -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,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II -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Phú,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II - </w:t>
            </w:r>
            <w:proofErr w:type="spellStart"/>
            <w:r w:rsidRPr="00FD4ABE">
              <w:t>Lộc</w:t>
            </w:r>
            <w:proofErr w:type="spellEnd"/>
            <w:r w:rsidRPr="00FD4ABE">
              <w:t xml:space="preserve"> Khang)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AD84" w14:textId="1DB2A245" w:rsidR="0008617C" w:rsidRPr="00FD4ABE" w:rsidRDefault="0008617C" w:rsidP="0008617C">
            <w:pPr>
              <w:jc w:val="center"/>
            </w:pPr>
            <w:r w:rsidRPr="00FD4ABE">
              <w:t xml:space="preserve"> </w:t>
            </w: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87AE" w14:textId="06728057" w:rsidR="0008617C" w:rsidRPr="00FD4ABE" w:rsidRDefault="0008617C" w:rsidP="0008617C">
            <w:pPr>
              <w:jc w:val="right"/>
            </w:pPr>
            <w:r w:rsidRPr="00FD4ABE">
              <w:t>2.100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F92D" w14:textId="3492581E" w:rsidR="0008617C" w:rsidRPr="00FD4ABE" w:rsidRDefault="0008617C" w:rsidP="0008617C">
            <w:pPr>
              <w:jc w:val="right"/>
            </w:pPr>
            <w:r w:rsidRPr="00FD4ABE">
              <w:t>2.310</w:t>
            </w:r>
          </w:p>
        </w:tc>
      </w:tr>
      <w:tr w:rsidR="00FD4ABE" w:rsidRPr="00FD4ABE" w14:paraId="7202A8AC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EEE4" w14:textId="1C42058C" w:rsidR="0008617C" w:rsidRPr="00FD4ABE" w:rsidRDefault="0008617C" w:rsidP="0008617C">
            <w:pPr>
              <w:jc w:val="center"/>
            </w:pPr>
            <w:r w:rsidRPr="00FD4ABE">
              <w:t>18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AAD9" w14:textId="329B7840" w:rsidR="0008617C" w:rsidRPr="00FD4ABE" w:rsidRDefault="0008617C" w:rsidP="0008617C">
            <w:proofErr w:type="spellStart"/>
            <w:r w:rsidRPr="00FD4ABE">
              <w:t>Ông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Kèo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10C8" w14:textId="6FFC9717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Đại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D393" w14:textId="5B20CB5A" w:rsidR="0008617C" w:rsidRPr="00FD4ABE" w:rsidRDefault="0008617C" w:rsidP="0008617C">
            <w:pPr>
              <w:jc w:val="right"/>
            </w:pPr>
            <w:r w:rsidRPr="00FD4ABE">
              <w:t>1.575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7F41" w14:textId="7E28AB89" w:rsidR="0008617C" w:rsidRPr="00FD4ABE" w:rsidRDefault="0008617C" w:rsidP="0008617C">
            <w:pPr>
              <w:jc w:val="right"/>
            </w:pPr>
            <w:r w:rsidRPr="00FD4ABE">
              <w:t>1.730</w:t>
            </w:r>
          </w:p>
        </w:tc>
      </w:tr>
      <w:tr w:rsidR="00FD4ABE" w:rsidRPr="00FD4ABE" w14:paraId="2B79A945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BC7A" w14:textId="233743CC" w:rsidR="0008617C" w:rsidRPr="00FD4ABE" w:rsidRDefault="0008617C" w:rsidP="0008617C">
            <w:pPr>
              <w:jc w:val="center"/>
            </w:pPr>
            <w:r w:rsidRPr="00FD4ABE">
              <w:t>19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870A" w14:textId="39EC202F" w:rsidR="0008617C" w:rsidRPr="00FD4ABE" w:rsidRDefault="0008617C" w:rsidP="0008617C">
            <w:r w:rsidRPr="00FD4ABE">
              <w:t xml:space="preserve">Long Khánh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41B5" w14:textId="16DADBEC" w:rsidR="0008617C" w:rsidRPr="00FD4ABE" w:rsidRDefault="0008617C" w:rsidP="0008617C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Bình </w:t>
            </w:r>
            <w:proofErr w:type="spellStart"/>
            <w:r w:rsidRPr="00FD4ABE">
              <w:t>Lộc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83A3" w14:textId="16486119" w:rsidR="0008617C" w:rsidRPr="00FD4ABE" w:rsidRDefault="0008617C" w:rsidP="0008617C">
            <w:pPr>
              <w:jc w:val="right"/>
            </w:pPr>
            <w:r w:rsidRPr="00FD4ABE">
              <w:t>1.000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D79C" w14:textId="17CB84E6" w:rsidR="0008617C" w:rsidRPr="00FD4ABE" w:rsidRDefault="0008617C" w:rsidP="0008617C">
            <w:pPr>
              <w:jc w:val="right"/>
            </w:pPr>
            <w:r w:rsidRPr="00FD4ABE">
              <w:t>1.100</w:t>
            </w:r>
          </w:p>
        </w:tc>
      </w:tr>
      <w:tr w:rsidR="00FD4ABE" w:rsidRPr="00FD4ABE" w14:paraId="6CC5F216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906F" w14:textId="59F629FE" w:rsidR="0008617C" w:rsidRPr="00FD4ABE" w:rsidRDefault="0008617C" w:rsidP="0008617C">
            <w:pPr>
              <w:jc w:val="center"/>
            </w:pPr>
            <w:r w:rsidRPr="00FD4ABE">
              <w:t>20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E064" w14:textId="68EBD235" w:rsidR="0008617C" w:rsidRPr="00FD4ABE" w:rsidRDefault="0008617C" w:rsidP="0008617C">
            <w:proofErr w:type="spellStart"/>
            <w:r w:rsidRPr="00FD4ABE">
              <w:t>Suối</w:t>
            </w:r>
            <w:proofErr w:type="spellEnd"/>
            <w:r w:rsidRPr="00FD4ABE">
              <w:t xml:space="preserve"> Tre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5615" w14:textId="0761DF02" w:rsidR="0008617C" w:rsidRPr="00FD4ABE" w:rsidRDefault="0008617C" w:rsidP="0008617C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Bình </w:t>
            </w:r>
            <w:proofErr w:type="spellStart"/>
            <w:r w:rsidRPr="00FD4ABE">
              <w:t>Lộc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6A46" w14:textId="2E171705" w:rsidR="0008617C" w:rsidRPr="00FD4ABE" w:rsidRDefault="0008617C" w:rsidP="0008617C">
            <w:pPr>
              <w:jc w:val="right"/>
            </w:pPr>
            <w:r w:rsidRPr="00FD4ABE">
              <w:t>1.000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E900" w14:textId="68E22FC8" w:rsidR="0008617C" w:rsidRPr="00FD4ABE" w:rsidRDefault="0008617C" w:rsidP="0008617C">
            <w:pPr>
              <w:jc w:val="right"/>
            </w:pPr>
            <w:r w:rsidRPr="00FD4ABE">
              <w:t>1.100</w:t>
            </w:r>
          </w:p>
        </w:tc>
      </w:tr>
      <w:tr w:rsidR="00FD4ABE" w:rsidRPr="00FD4ABE" w14:paraId="0577E43F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2C88" w14:textId="048352EC" w:rsidR="0008617C" w:rsidRPr="00FD4ABE" w:rsidRDefault="0008617C" w:rsidP="0008617C">
            <w:pPr>
              <w:jc w:val="center"/>
            </w:pPr>
            <w:r w:rsidRPr="00FD4ABE">
              <w:lastRenderedPageBreak/>
              <w:t>21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1EAA" w14:textId="715BC6F0" w:rsidR="0008617C" w:rsidRPr="00FD4ABE" w:rsidRDefault="0008617C" w:rsidP="0008617C">
            <w:proofErr w:type="spellStart"/>
            <w:r w:rsidRPr="00FD4ABE">
              <w:t>Dầu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Giây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67FB" w14:textId="7E0CD916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Dầu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Giây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CFBE" w14:textId="56D7BA7F" w:rsidR="0008617C" w:rsidRPr="00FD4ABE" w:rsidRDefault="0008617C" w:rsidP="0008617C">
            <w:pPr>
              <w:jc w:val="right"/>
            </w:pPr>
            <w:r w:rsidRPr="00FD4ABE">
              <w:t>1.270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7168" w14:textId="3D717BCF" w:rsidR="0008617C" w:rsidRPr="00FD4ABE" w:rsidRDefault="0008617C" w:rsidP="0008617C">
            <w:pPr>
              <w:jc w:val="right"/>
            </w:pPr>
            <w:r w:rsidRPr="00FD4ABE">
              <w:t>1.400</w:t>
            </w:r>
          </w:p>
        </w:tc>
      </w:tr>
      <w:tr w:rsidR="00FD4ABE" w:rsidRPr="00FD4ABE" w14:paraId="7256DBCC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F98F" w14:textId="49EA6179" w:rsidR="0008617C" w:rsidRPr="00FD4ABE" w:rsidRDefault="0008617C" w:rsidP="0008617C">
            <w:pPr>
              <w:jc w:val="center"/>
            </w:pPr>
            <w:r w:rsidRPr="00FD4ABE">
              <w:t>22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D764" w14:textId="5CFD02A8" w:rsidR="0008617C" w:rsidRPr="00FD4ABE" w:rsidRDefault="0008617C" w:rsidP="0008617C">
            <w:r w:rsidRPr="00FD4ABE">
              <w:t xml:space="preserve">Xuân </w:t>
            </w:r>
            <w:proofErr w:type="spellStart"/>
            <w:r w:rsidRPr="00FD4ABE">
              <w:t>Lộc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D524" w14:textId="68AC277D" w:rsidR="0008617C" w:rsidRPr="00FD4ABE" w:rsidRDefault="0008617C" w:rsidP="0008617C">
            <w:pPr>
              <w:jc w:val="center"/>
            </w:pPr>
            <w:r w:rsidRPr="00FD4ABE">
              <w:t xml:space="preserve"> </w:t>
            </w:r>
            <w:proofErr w:type="spellStart"/>
            <w:r w:rsidRPr="00FD4ABE">
              <w:t>Xã</w:t>
            </w:r>
            <w:proofErr w:type="spellEnd"/>
            <w:r w:rsidRPr="00FD4ABE">
              <w:t xml:space="preserve"> Xuân </w:t>
            </w:r>
            <w:proofErr w:type="spellStart"/>
            <w:r w:rsidRPr="00FD4ABE">
              <w:t>Lộc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C0A9" w14:textId="6F359D92" w:rsidR="0008617C" w:rsidRPr="00FD4ABE" w:rsidRDefault="0008617C" w:rsidP="0008617C">
            <w:pPr>
              <w:jc w:val="right"/>
            </w:pPr>
            <w:r w:rsidRPr="00FD4ABE">
              <w:t>1.000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F388" w14:textId="4549469A" w:rsidR="0008617C" w:rsidRPr="00FD4ABE" w:rsidRDefault="0008617C" w:rsidP="0008617C">
            <w:pPr>
              <w:jc w:val="right"/>
            </w:pPr>
            <w:r w:rsidRPr="00FD4ABE">
              <w:t>1.100</w:t>
            </w:r>
          </w:p>
        </w:tc>
      </w:tr>
      <w:tr w:rsidR="00FD4ABE" w:rsidRPr="00FD4ABE" w14:paraId="2EAFE5F8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0EE2" w14:textId="7E1B7541" w:rsidR="0008617C" w:rsidRPr="00FD4ABE" w:rsidRDefault="0008617C" w:rsidP="0008617C">
            <w:pPr>
              <w:jc w:val="center"/>
            </w:pPr>
            <w:r w:rsidRPr="00FD4ABE">
              <w:t>23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ABA0" w14:textId="29E54E63" w:rsidR="0008617C" w:rsidRPr="00FD4ABE" w:rsidRDefault="0008617C" w:rsidP="0008617C">
            <w:r w:rsidRPr="00FD4ABE">
              <w:t xml:space="preserve">Định Quán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E375" w14:textId="07ADE30A" w:rsidR="0008617C" w:rsidRPr="00FD4ABE" w:rsidRDefault="0008617C" w:rsidP="0008617C">
            <w:pPr>
              <w:jc w:val="center"/>
            </w:pPr>
            <w:r w:rsidRPr="00FD4ABE">
              <w:t xml:space="preserve"> </w:t>
            </w:r>
            <w:proofErr w:type="spellStart"/>
            <w:r w:rsidRPr="00FD4ABE">
              <w:t>Xã</w:t>
            </w:r>
            <w:proofErr w:type="spellEnd"/>
            <w:r w:rsidRPr="00FD4ABE">
              <w:t xml:space="preserve"> Định Quán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BA2D" w14:textId="2A6BBDD4" w:rsidR="0008617C" w:rsidRPr="00FD4ABE" w:rsidRDefault="0008617C" w:rsidP="0008617C">
            <w:pPr>
              <w:jc w:val="right"/>
            </w:pPr>
            <w:r w:rsidRPr="00FD4ABE"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0C70" w14:textId="058500BB" w:rsidR="0008617C" w:rsidRPr="00FD4ABE" w:rsidRDefault="0008617C" w:rsidP="0008617C">
            <w:pPr>
              <w:jc w:val="right"/>
            </w:pPr>
            <w:r w:rsidRPr="00FD4ABE">
              <w:t>850</w:t>
            </w:r>
          </w:p>
        </w:tc>
      </w:tr>
      <w:tr w:rsidR="00FD4ABE" w:rsidRPr="00FD4ABE" w14:paraId="56B65586" w14:textId="77777777" w:rsidTr="0008617C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2E0A" w14:textId="6749FFA3" w:rsidR="0008617C" w:rsidRPr="00FD4ABE" w:rsidRDefault="0008617C" w:rsidP="0008617C">
            <w:pPr>
              <w:jc w:val="center"/>
            </w:pPr>
            <w:r w:rsidRPr="00FD4ABE">
              <w:t>24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1265" w14:textId="75A08398" w:rsidR="0008617C" w:rsidRPr="00FD4ABE" w:rsidRDefault="0008617C" w:rsidP="0008617C">
            <w:r w:rsidRPr="00FD4ABE">
              <w:t xml:space="preserve">Tân </w:t>
            </w:r>
            <w:proofErr w:type="spellStart"/>
            <w:r w:rsidRPr="00FD4ABE">
              <w:t>Phú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8196" w14:textId="110A9C31" w:rsidR="0008617C" w:rsidRPr="00FD4ABE" w:rsidRDefault="0008617C" w:rsidP="0008617C">
            <w:pPr>
              <w:jc w:val="center"/>
            </w:pPr>
            <w:r w:rsidRPr="00FD4ABE">
              <w:t xml:space="preserve"> </w:t>
            </w:r>
            <w:proofErr w:type="spellStart"/>
            <w:r w:rsidRPr="00FD4ABE">
              <w:t>Xã</w:t>
            </w:r>
            <w:proofErr w:type="spellEnd"/>
            <w:r w:rsidRPr="00FD4ABE">
              <w:t xml:space="preserve"> Tân </w:t>
            </w:r>
            <w:proofErr w:type="spellStart"/>
            <w:r w:rsidRPr="00FD4ABE">
              <w:t>Phú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299D" w14:textId="726B1718" w:rsidR="0008617C" w:rsidRPr="00FD4ABE" w:rsidRDefault="0008617C" w:rsidP="0008617C">
            <w:pPr>
              <w:jc w:val="right"/>
            </w:pPr>
            <w:r w:rsidRPr="00FD4ABE"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48DE" w14:textId="09EA8CE8" w:rsidR="0008617C" w:rsidRPr="00FD4ABE" w:rsidRDefault="0008617C" w:rsidP="0008617C">
            <w:pPr>
              <w:jc w:val="right"/>
            </w:pPr>
            <w:r w:rsidRPr="00FD4ABE">
              <w:t>850</w:t>
            </w:r>
          </w:p>
        </w:tc>
      </w:tr>
      <w:tr w:rsidR="00FD4ABE" w:rsidRPr="00FD4ABE" w14:paraId="6BD8BFFC" w14:textId="77777777" w:rsidTr="0008617C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E0D4" w14:textId="7FA1BD2A" w:rsidR="0008617C" w:rsidRPr="00FD4ABE" w:rsidRDefault="0008617C" w:rsidP="0008617C">
            <w:pPr>
              <w:jc w:val="center"/>
            </w:pPr>
            <w:r w:rsidRPr="00FD4ABE">
              <w:t>25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F51C" w14:textId="77777777" w:rsidR="0008617C" w:rsidRPr="00FD4ABE" w:rsidRDefault="0008617C" w:rsidP="0008617C">
            <w:r w:rsidRPr="00FD4ABE">
              <w:t xml:space="preserve">Khu </w:t>
            </w:r>
            <w:proofErr w:type="spellStart"/>
            <w:r w:rsidRPr="00FD4ABE">
              <w:t>công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nghiệp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công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nghệ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cao</w:t>
            </w:r>
            <w:proofErr w:type="spellEnd"/>
            <w:r w:rsidRPr="00FD4ABE">
              <w:t xml:space="preserve"> Amata Long Thành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3A0B" w14:textId="5C2743BD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Long Thành, An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,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900A" w14:textId="7575D1CE" w:rsidR="0008617C" w:rsidRPr="00FD4ABE" w:rsidRDefault="0008617C" w:rsidP="0008617C">
            <w:pPr>
              <w:jc w:val="right"/>
            </w:pPr>
            <w:r w:rsidRPr="00FD4ABE">
              <w:t>2.800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9384" w14:textId="6FB272D5" w:rsidR="0008617C" w:rsidRPr="00FD4ABE" w:rsidRDefault="0008617C" w:rsidP="0008617C">
            <w:pPr>
              <w:jc w:val="right"/>
            </w:pPr>
            <w:r w:rsidRPr="00FD4ABE">
              <w:t>3.080</w:t>
            </w:r>
          </w:p>
        </w:tc>
      </w:tr>
      <w:tr w:rsidR="00FD4ABE" w:rsidRPr="00FD4ABE" w14:paraId="396B3178" w14:textId="77777777" w:rsidTr="0008617C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0586" w14:textId="2FB11C98" w:rsidR="0008617C" w:rsidRPr="00FD4ABE" w:rsidRDefault="0008617C" w:rsidP="0008617C">
            <w:pPr>
              <w:jc w:val="center"/>
            </w:pPr>
            <w:r w:rsidRPr="00FD4ABE">
              <w:t>26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EBD58" w14:textId="76BF8FDE" w:rsidR="0008617C" w:rsidRPr="00FD4ABE" w:rsidRDefault="0008617C" w:rsidP="0008617C">
            <w:proofErr w:type="spellStart"/>
            <w:r w:rsidRPr="00FD4ABE">
              <w:t>Bàu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Cạn</w:t>
            </w:r>
            <w:proofErr w:type="spellEnd"/>
            <w:r w:rsidRPr="00FD4ABE">
              <w:t xml:space="preserve"> – Tân </w:t>
            </w:r>
            <w:proofErr w:type="spellStart"/>
            <w:r w:rsidRPr="00FD4ABE">
              <w:t>Hiệp</w:t>
            </w:r>
            <w:proofErr w:type="spellEnd"/>
            <w:r w:rsidRPr="00FD4ABE">
              <w:t xml:space="preserve"> (</w:t>
            </w:r>
            <w:proofErr w:type="spellStart"/>
            <w:r w:rsidRPr="00FD4ABE">
              <w:t>giai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đoạn</w:t>
            </w:r>
            <w:proofErr w:type="spellEnd"/>
            <w:r w:rsidRPr="00FD4ABE">
              <w:t xml:space="preserve"> 1)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C6BE" w14:textId="0A25E029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Long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,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 Thái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1E8D" w14:textId="77777777" w:rsidR="0008617C" w:rsidRPr="00FD4ABE" w:rsidRDefault="0008617C" w:rsidP="0008617C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AB2F" w14:textId="236B5496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7CF9FCFF" w14:textId="77777777" w:rsidTr="0008617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2234" w14:textId="489A753C" w:rsidR="0008617C" w:rsidRPr="00FD4ABE" w:rsidRDefault="0008617C" w:rsidP="0008617C">
            <w:pPr>
              <w:jc w:val="center"/>
            </w:pPr>
            <w:r w:rsidRPr="00FD4ABE">
              <w:t>27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D0CAB" w14:textId="07EDA2C3" w:rsidR="0008617C" w:rsidRPr="00FD4ABE" w:rsidRDefault="0008617C" w:rsidP="0008617C">
            <w:r w:rsidRPr="00FD4ABE">
              <w:t xml:space="preserve">Xuân Quế - </w:t>
            </w:r>
            <w:proofErr w:type="spellStart"/>
            <w:r w:rsidRPr="00FD4ABE">
              <w:t>Sông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Nhạn</w:t>
            </w:r>
            <w:proofErr w:type="spellEnd"/>
            <w:r w:rsidRPr="00FD4ABE">
              <w:t xml:space="preserve"> (</w:t>
            </w:r>
            <w:proofErr w:type="spellStart"/>
            <w:r w:rsidRPr="00FD4ABE">
              <w:t>giai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đoạn</w:t>
            </w:r>
            <w:proofErr w:type="spellEnd"/>
            <w:r w:rsidRPr="00FD4ABE">
              <w:t xml:space="preserve"> 1)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BC58D" w14:textId="5AB4BA7C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Xuân Quế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68C5D" w14:textId="77777777" w:rsidR="0008617C" w:rsidRPr="00FD4ABE" w:rsidRDefault="0008617C" w:rsidP="0008617C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392F8" w14:textId="6B2383E8" w:rsidR="0008617C" w:rsidRPr="00FD4ABE" w:rsidRDefault="0008617C" w:rsidP="0008617C">
            <w:pPr>
              <w:jc w:val="right"/>
            </w:pPr>
            <w:r w:rsidRPr="00FD4ABE">
              <w:t>1.400</w:t>
            </w:r>
          </w:p>
        </w:tc>
      </w:tr>
      <w:tr w:rsidR="00FD4ABE" w:rsidRPr="00FD4ABE" w14:paraId="1E358D9A" w14:textId="77777777" w:rsidTr="0008617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88A5" w14:textId="5FE02F62" w:rsidR="0008617C" w:rsidRPr="00FD4ABE" w:rsidRDefault="0008617C" w:rsidP="0008617C">
            <w:pPr>
              <w:jc w:val="center"/>
            </w:pPr>
            <w:r w:rsidRPr="00FD4ABE">
              <w:t>28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D0392" w14:textId="73757047" w:rsidR="0008617C" w:rsidRPr="00FD4ABE" w:rsidRDefault="0008617C" w:rsidP="0008617C">
            <w:r w:rsidRPr="00FD4ABE">
              <w:t>Long Đức (</w:t>
            </w:r>
            <w:proofErr w:type="spellStart"/>
            <w:r w:rsidRPr="00FD4ABE">
              <w:t>giai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đoạn</w:t>
            </w:r>
            <w:proofErr w:type="spellEnd"/>
            <w:r w:rsidRPr="00FD4ABE">
              <w:t xml:space="preserve"> 2)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EBF5" w14:textId="3B28A236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Bình </w:t>
            </w:r>
            <w:proofErr w:type="gramStart"/>
            <w:r w:rsidRPr="00FD4ABE">
              <w:t>An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EC97A" w14:textId="77777777" w:rsidR="0008617C" w:rsidRPr="00FD4ABE" w:rsidRDefault="0008617C" w:rsidP="0008617C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455B" w14:textId="228FBF62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5D2F95ED" w14:textId="77777777" w:rsidTr="0008617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ACC0" w14:textId="66296157" w:rsidR="0008617C" w:rsidRPr="00FD4ABE" w:rsidRDefault="0008617C" w:rsidP="0008617C">
            <w:pPr>
              <w:jc w:val="center"/>
            </w:pPr>
            <w:r w:rsidRPr="00FD4ABE">
              <w:t>29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161E" w14:textId="1E854BB3" w:rsidR="0008617C" w:rsidRPr="00FD4ABE" w:rsidRDefault="0008617C" w:rsidP="0008617C">
            <w:r w:rsidRPr="00FD4ABE">
              <w:t>Long Đức 3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76AF8" w14:textId="399E8BE3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Bình </w:t>
            </w:r>
            <w:proofErr w:type="gramStart"/>
            <w:r w:rsidRPr="00FD4ABE">
              <w:t>An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F7F7E" w14:textId="77777777" w:rsidR="0008617C" w:rsidRPr="00FD4ABE" w:rsidRDefault="0008617C" w:rsidP="0008617C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ABE9D" w14:textId="4D6027B7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56095E29" w14:textId="77777777" w:rsidTr="0008617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665" w14:textId="1BD2C576" w:rsidR="0008617C" w:rsidRPr="00FD4ABE" w:rsidRDefault="0008617C" w:rsidP="0008617C">
            <w:pPr>
              <w:jc w:val="center"/>
            </w:pPr>
            <w:r w:rsidRPr="00FD4ABE">
              <w:t>30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B82D2" w14:textId="19FD39DA" w:rsidR="0008617C" w:rsidRPr="00FD4ABE" w:rsidRDefault="0008617C" w:rsidP="0008617C">
            <w:proofErr w:type="spellStart"/>
            <w:r w:rsidRPr="00FD4ABE">
              <w:t>Phước</w:t>
            </w:r>
            <w:proofErr w:type="spellEnd"/>
            <w:r w:rsidRPr="00FD4ABE">
              <w:t xml:space="preserve"> Bình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6799F" w14:textId="3B3833D4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 Thái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49F9C" w14:textId="77777777" w:rsidR="0008617C" w:rsidRPr="00FD4ABE" w:rsidRDefault="0008617C" w:rsidP="0008617C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C4CA" w14:textId="4A1A6071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08C1133A" w14:textId="77777777" w:rsidTr="0008617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2CED" w14:textId="6A6E9CAB" w:rsidR="0008617C" w:rsidRPr="00FD4ABE" w:rsidRDefault="0008617C" w:rsidP="0008617C">
            <w:pPr>
              <w:jc w:val="center"/>
            </w:pPr>
            <w:r w:rsidRPr="00FD4ABE">
              <w:t>31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C7776" w14:textId="62DF0F08" w:rsidR="0008617C" w:rsidRPr="00FD4ABE" w:rsidRDefault="0008617C" w:rsidP="0008617C">
            <w:proofErr w:type="spellStart"/>
            <w:r w:rsidRPr="00FD4ABE">
              <w:t>Phước</w:t>
            </w:r>
            <w:proofErr w:type="spellEnd"/>
            <w:r w:rsidRPr="00FD4ABE">
              <w:t xml:space="preserve"> Bình 2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AAFA" w14:textId="320B4021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 Thái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F331B" w14:textId="77777777" w:rsidR="0008617C" w:rsidRPr="00FD4ABE" w:rsidRDefault="0008617C" w:rsidP="0008617C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5712" w14:textId="2A28EEC6" w:rsidR="0008617C" w:rsidRPr="00FD4ABE" w:rsidRDefault="0008617C" w:rsidP="0008617C">
            <w:pPr>
              <w:jc w:val="right"/>
            </w:pPr>
            <w:r w:rsidRPr="00FD4ABE">
              <w:t>2.200</w:t>
            </w:r>
          </w:p>
        </w:tc>
      </w:tr>
      <w:tr w:rsidR="00FD4ABE" w:rsidRPr="00FD4ABE" w14:paraId="329E549C" w14:textId="77777777" w:rsidTr="0008617C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4179" w14:textId="77945A11" w:rsidR="0008617C" w:rsidRPr="00FD4ABE" w:rsidRDefault="0008617C" w:rsidP="0008617C">
            <w:pPr>
              <w:jc w:val="center"/>
            </w:pPr>
            <w:r w:rsidRPr="00FD4ABE">
              <w:t>33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7CDA" w14:textId="7E4D638A" w:rsidR="0008617C" w:rsidRPr="00FD4ABE" w:rsidRDefault="0008617C" w:rsidP="0008617C">
            <w:proofErr w:type="spellStart"/>
            <w:r w:rsidRPr="00FD4ABE">
              <w:t>Phước</w:t>
            </w:r>
            <w:proofErr w:type="spellEnd"/>
            <w:r w:rsidRPr="00FD4ABE">
              <w:t xml:space="preserve"> An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B6C05" w14:textId="2A276066" w:rsidR="0008617C" w:rsidRPr="00FD4ABE" w:rsidRDefault="0008617C" w:rsidP="0008617C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 An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BD7D5" w14:textId="77777777" w:rsidR="0008617C" w:rsidRPr="00FD4ABE" w:rsidRDefault="0008617C" w:rsidP="0008617C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3BBF5" w14:textId="2CE309DC" w:rsidR="0008617C" w:rsidRPr="00FD4ABE" w:rsidRDefault="0008617C" w:rsidP="0008617C">
            <w:pPr>
              <w:jc w:val="right"/>
            </w:pPr>
            <w:r w:rsidRPr="00FD4ABE">
              <w:t>1.730</w:t>
            </w:r>
          </w:p>
        </w:tc>
      </w:tr>
      <w:tr w:rsidR="00FD4ABE" w:rsidRPr="00FD4ABE" w14:paraId="5BA869C1" w14:textId="77777777" w:rsidTr="00086085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276C" w14:textId="6CAA0890" w:rsidR="00FF18F3" w:rsidRPr="00FD4ABE" w:rsidRDefault="00FF18F3" w:rsidP="007E3CBF">
            <w:pPr>
              <w:jc w:val="center"/>
              <w:rPr>
                <w:b/>
                <w:bCs/>
              </w:rPr>
            </w:pPr>
            <w:r w:rsidRPr="00FD4ABE">
              <w:rPr>
                <w:b/>
                <w:bCs/>
              </w:rPr>
              <w:t>II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4442" w14:textId="1DBCBB22" w:rsidR="00FF18F3" w:rsidRPr="00FD4ABE" w:rsidRDefault="00FF18F3">
            <w:pPr>
              <w:rPr>
                <w:b/>
                <w:bCs/>
              </w:rPr>
            </w:pPr>
            <w:proofErr w:type="spellStart"/>
            <w:r w:rsidRPr="00FD4ABE">
              <w:rPr>
                <w:b/>
                <w:bCs/>
              </w:rPr>
              <w:t>Cụm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công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nghiệp</w:t>
            </w:r>
            <w:proofErr w:type="spellEnd"/>
            <w:r w:rsidRPr="00FD4ABE">
              <w:rPr>
                <w:b/>
                <w:bCs/>
              </w:rPr>
              <w:t xml:space="preserve"> - </w:t>
            </w:r>
            <w:proofErr w:type="spellStart"/>
            <w:r w:rsidRPr="00FD4ABE">
              <w:rPr>
                <w:b/>
                <w:bCs/>
              </w:rPr>
              <w:t>tiểu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thủ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công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nghiệp</w:t>
            </w:r>
            <w:proofErr w:type="spellEnd"/>
            <w:r w:rsidRPr="00FD4ABE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72B7" w14:textId="77777777" w:rsidR="00FF18F3" w:rsidRPr="00FD4ABE" w:rsidRDefault="00FF18F3">
            <w:pPr>
              <w:jc w:val="center"/>
            </w:pPr>
            <w:r w:rsidRPr="00FD4ABE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AF0C" w14:textId="43FEB52F" w:rsidR="00FF18F3" w:rsidRPr="00FD4ABE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2DAA" w14:textId="4B5EA831" w:rsidR="00FF18F3" w:rsidRPr="00FD4ABE" w:rsidRDefault="00FF18F3" w:rsidP="00895F18">
            <w:pPr>
              <w:jc w:val="right"/>
            </w:pPr>
          </w:p>
        </w:tc>
      </w:tr>
      <w:tr w:rsidR="00FD4ABE" w:rsidRPr="00FD4ABE" w14:paraId="253201AA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F25E" w14:textId="6A44635F" w:rsidR="00995989" w:rsidRPr="00FD4ABE" w:rsidRDefault="00995989" w:rsidP="00995989">
            <w:pPr>
              <w:jc w:val="center"/>
            </w:pPr>
            <w:r w:rsidRPr="00FD4ABE"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F782" w14:textId="3079D06E" w:rsidR="00995989" w:rsidRPr="00FD4ABE" w:rsidRDefault="00995989" w:rsidP="00995989">
            <w:proofErr w:type="spellStart"/>
            <w:r w:rsidRPr="00FD4ABE">
              <w:t>Dốc</w:t>
            </w:r>
            <w:proofErr w:type="spellEnd"/>
            <w:r w:rsidRPr="00FD4ABE">
              <w:t xml:space="preserve"> 47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1DA2" w14:textId="68BD4332" w:rsidR="00995989" w:rsidRPr="00FD4ABE" w:rsidRDefault="00995989" w:rsidP="00995989">
            <w:pPr>
              <w:jc w:val="center"/>
            </w:pPr>
            <w:r w:rsidRPr="00FD4ABE">
              <w:t xml:space="preserve"> Tam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7671" w14:textId="611DB9D0" w:rsidR="00995989" w:rsidRPr="00FD4ABE" w:rsidRDefault="00995989" w:rsidP="00995989">
            <w:pPr>
              <w:jc w:val="right"/>
            </w:pPr>
            <w:r w:rsidRPr="00FD4ABE">
              <w:t>1.400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956F" w14:textId="4C6C92B2" w:rsidR="00995989" w:rsidRPr="00FD4ABE" w:rsidRDefault="00995989" w:rsidP="00995989">
            <w:pPr>
              <w:jc w:val="right"/>
            </w:pPr>
            <w:r w:rsidRPr="00FD4ABE">
              <w:t>1.540</w:t>
            </w:r>
          </w:p>
        </w:tc>
      </w:tr>
      <w:tr w:rsidR="00FD4ABE" w:rsidRPr="00FD4ABE" w14:paraId="04BAA79B" w14:textId="77777777" w:rsidTr="00995989">
        <w:trPr>
          <w:trHeight w:val="4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9B3F" w14:textId="4459D7B8" w:rsidR="00995989" w:rsidRPr="00FD4ABE" w:rsidRDefault="00995989" w:rsidP="00995989">
            <w:pPr>
              <w:jc w:val="center"/>
            </w:pPr>
            <w:r w:rsidRPr="00FD4ABE"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741E" w14:textId="4C3DD88A" w:rsidR="00995989" w:rsidRPr="00FD4ABE" w:rsidRDefault="00995989" w:rsidP="00995989">
            <w:r w:rsidRPr="00FD4ABE">
              <w:t xml:space="preserve">Tam An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472A" w14:textId="5BD8CB9F" w:rsidR="00995989" w:rsidRPr="00FD4ABE" w:rsidRDefault="00995989" w:rsidP="00995989">
            <w:pPr>
              <w:jc w:val="center"/>
            </w:pPr>
            <w:r w:rsidRPr="00FD4ABE">
              <w:t xml:space="preserve">An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ECCD" w14:textId="3EA8F1B9" w:rsidR="00995989" w:rsidRPr="00FD4ABE" w:rsidRDefault="00995989" w:rsidP="00995989">
            <w:pPr>
              <w:jc w:val="right"/>
            </w:pPr>
            <w:r w:rsidRPr="00FD4ABE">
              <w:t>1.400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5D73" w14:textId="70931210" w:rsidR="00995989" w:rsidRPr="00FD4ABE" w:rsidRDefault="00995989" w:rsidP="00995989">
            <w:pPr>
              <w:jc w:val="right"/>
            </w:pPr>
            <w:r w:rsidRPr="00FD4ABE">
              <w:t>1.540</w:t>
            </w:r>
          </w:p>
        </w:tc>
      </w:tr>
      <w:tr w:rsidR="00FD4ABE" w:rsidRPr="00FD4ABE" w14:paraId="5B23453D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8C20" w14:textId="6014B6E4" w:rsidR="00995989" w:rsidRPr="00FD4ABE" w:rsidRDefault="00995989" w:rsidP="00995989">
            <w:pPr>
              <w:jc w:val="center"/>
            </w:pPr>
            <w:r w:rsidRPr="00FD4ABE"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6A0B" w14:textId="7BA8F208" w:rsidR="00995989" w:rsidRPr="00FD4ABE" w:rsidRDefault="00995989" w:rsidP="00995989">
            <w:proofErr w:type="spellStart"/>
            <w:r w:rsidRPr="00FD4ABE">
              <w:t>Gốm</w:t>
            </w:r>
            <w:proofErr w:type="spellEnd"/>
            <w:r w:rsidRPr="00FD4ABE">
              <w:t xml:space="preserve"> Tân </w:t>
            </w:r>
            <w:proofErr w:type="spellStart"/>
            <w:r w:rsidRPr="00FD4ABE">
              <w:t>Hạnh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0E54" w14:textId="13DBAA49" w:rsidR="00995989" w:rsidRPr="00FD4ABE" w:rsidRDefault="00995989" w:rsidP="00995989">
            <w:pPr>
              <w:jc w:val="center"/>
            </w:pPr>
            <w:r w:rsidRPr="00FD4ABE">
              <w:t xml:space="preserve">Tân </w:t>
            </w:r>
            <w:proofErr w:type="spellStart"/>
            <w:r w:rsidRPr="00FD4ABE">
              <w:t>Hạnh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92DF" w14:textId="3BC2ABED" w:rsidR="00995989" w:rsidRPr="00FD4ABE" w:rsidRDefault="00995989" w:rsidP="00995989">
            <w:pPr>
              <w:jc w:val="right"/>
            </w:pPr>
            <w:r w:rsidRPr="00FD4ABE">
              <w:t>1.560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2D23" w14:textId="1CCC2F61" w:rsidR="00995989" w:rsidRPr="00FD4ABE" w:rsidRDefault="00995989" w:rsidP="00995989">
            <w:pPr>
              <w:jc w:val="right"/>
            </w:pPr>
            <w:r w:rsidRPr="00FD4ABE">
              <w:t>1.720</w:t>
            </w:r>
          </w:p>
        </w:tc>
      </w:tr>
      <w:tr w:rsidR="00FD4ABE" w:rsidRPr="00FD4ABE" w14:paraId="0DB9AEB5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1A9C" w14:textId="7D790900" w:rsidR="00995989" w:rsidRPr="00FD4ABE" w:rsidRDefault="00995989" w:rsidP="00995989">
            <w:pPr>
              <w:jc w:val="center"/>
            </w:pPr>
            <w:r w:rsidRPr="00FD4ABE"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0A0" w14:textId="1B5A1D30" w:rsidR="00995989" w:rsidRPr="00FD4ABE" w:rsidRDefault="00995989" w:rsidP="00995989">
            <w:proofErr w:type="spellStart"/>
            <w:r w:rsidRPr="00FD4ABE">
              <w:t>Phú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Thạnh</w:t>
            </w:r>
            <w:proofErr w:type="spellEnd"/>
            <w:r w:rsidRPr="00FD4ABE">
              <w:t xml:space="preserve"> - </w:t>
            </w:r>
            <w:proofErr w:type="spellStart"/>
            <w:r w:rsidRPr="00FD4ABE">
              <w:t>Vĩnh</w:t>
            </w:r>
            <w:proofErr w:type="spellEnd"/>
            <w:r w:rsidRPr="00FD4ABE">
              <w:t xml:space="preserve"> Thanh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7100" w14:textId="2ADBEA99" w:rsidR="00995989" w:rsidRPr="00FD4ABE" w:rsidRDefault="00995989" w:rsidP="00995989">
            <w:pPr>
              <w:jc w:val="center"/>
            </w:pPr>
            <w:r w:rsidRPr="00FD4ABE">
              <w:t xml:space="preserve"> </w:t>
            </w: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Nhơn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Trạch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F5E7" w14:textId="6262D7F6" w:rsidR="00995989" w:rsidRPr="00FD4ABE" w:rsidRDefault="00995989" w:rsidP="00995989">
            <w:pPr>
              <w:jc w:val="right"/>
            </w:pPr>
            <w:r w:rsidRPr="00FD4ABE">
              <w:t>1.575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5DC8" w14:textId="6A8E95EF" w:rsidR="00995989" w:rsidRPr="00FD4ABE" w:rsidRDefault="00995989" w:rsidP="00995989">
            <w:pPr>
              <w:jc w:val="right"/>
            </w:pPr>
            <w:r w:rsidRPr="00FD4ABE">
              <w:t>1.730</w:t>
            </w:r>
          </w:p>
        </w:tc>
      </w:tr>
      <w:tr w:rsidR="00FD4ABE" w:rsidRPr="00FD4ABE" w14:paraId="7B9D0A67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1E36" w14:textId="7401C7A2" w:rsidR="00995989" w:rsidRPr="00FD4ABE" w:rsidRDefault="00995989" w:rsidP="00995989">
            <w:pPr>
              <w:jc w:val="center"/>
            </w:pPr>
            <w:r w:rsidRPr="00FD4ABE">
              <w:t>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C9E6" w14:textId="6B1E6CB6" w:rsidR="00995989" w:rsidRPr="00FD4ABE" w:rsidRDefault="00995989" w:rsidP="00995989">
            <w:proofErr w:type="spellStart"/>
            <w:r w:rsidRPr="00FD4ABE">
              <w:t>Vật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liệu</w:t>
            </w:r>
            <w:proofErr w:type="spellEnd"/>
            <w:r w:rsidRPr="00FD4ABE">
              <w:t xml:space="preserve"> XD </w:t>
            </w:r>
            <w:proofErr w:type="spellStart"/>
            <w:r w:rsidRPr="00FD4ABE">
              <w:t>Hố</w:t>
            </w:r>
            <w:proofErr w:type="spellEnd"/>
            <w:r w:rsidRPr="00FD4ABE">
              <w:t xml:space="preserve"> Nai 3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2C96" w14:textId="6FD5E799" w:rsidR="00995989" w:rsidRPr="00FD4ABE" w:rsidRDefault="00995989" w:rsidP="00995989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Hố</w:t>
            </w:r>
            <w:proofErr w:type="spellEnd"/>
            <w:r w:rsidRPr="00FD4ABE">
              <w:t xml:space="preserve"> Nai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3A88" w14:textId="01E5A76D" w:rsidR="00995989" w:rsidRPr="00FD4ABE" w:rsidRDefault="00995989" w:rsidP="00995989">
            <w:pPr>
              <w:jc w:val="right"/>
            </w:pPr>
            <w:r w:rsidRPr="00FD4ABE">
              <w:t>1.200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242F" w14:textId="538D2AAC" w:rsidR="00995989" w:rsidRPr="00FD4ABE" w:rsidRDefault="00995989" w:rsidP="00995989">
            <w:pPr>
              <w:jc w:val="right"/>
            </w:pPr>
            <w:r w:rsidRPr="00FD4ABE">
              <w:t>1.320</w:t>
            </w:r>
          </w:p>
        </w:tc>
      </w:tr>
      <w:tr w:rsidR="00FD4ABE" w:rsidRPr="00FD4ABE" w14:paraId="25969F93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0675" w14:textId="5A71C313" w:rsidR="00995989" w:rsidRPr="00FD4ABE" w:rsidRDefault="00995989" w:rsidP="00995989">
            <w:pPr>
              <w:jc w:val="center"/>
            </w:pPr>
            <w:r w:rsidRPr="00FD4ABE">
              <w:t>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85DB" w14:textId="093D7DC1" w:rsidR="00995989" w:rsidRPr="00FD4ABE" w:rsidRDefault="00995989" w:rsidP="00995989">
            <w:proofErr w:type="spellStart"/>
            <w:r w:rsidRPr="00FD4ABE">
              <w:t>Hưng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Lộc</w:t>
            </w:r>
            <w:proofErr w:type="spellEnd"/>
            <w:r w:rsidRPr="00FD4ABE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E3BF" w14:textId="116C390A" w:rsidR="00995989" w:rsidRPr="00FD4ABE" w:rsidRDefault="00995989" w:rsidP="00995989">
            <w:pPr>
              <w:jc w:val="center"/>
            </w:pPr>
            <w:r w:rsidRPr="00FD4ABE">
              <w:t xml:space="preserve"> </w:t>
            </w: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Dầu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Giây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F146" w14:textId="659B9970" w:rsidR="00995989" w:rsidRPr="00FD4ABE" w:rsidRDefault="00995989" w:rsidP="00995989">
            <w:pPr>
              <w:jc w:val="right"/>
            </w:pPr>
            <w:r w:rsidRPr="00FD4ABE">
              <w:t>1.000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F0EF" w14:textId="5BE759C1" w:rsidR="00995989" w:rsidRPr="00FD4ABE" w:rsidRDefault="00995989" w:rsidP="00995989">
            <w:pPr>
              <w:jc w:val="right"/>
            </w:pPr>
            <w:r w:rsidRPr="00FD4ABE">
              <w:t>1.100</w:t>
            </w:r>
          </w:p>
        </w:tc>
      </w:tr>
      <w:tr w:rsidR="00FD4ABE" w:rsidRPr="00FD4ABE" w14:paraId="15190EEB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8B38" w14:textId="459A1845" w:rsidR="00995989" w:rsidRPr="00FD4ABE" w:rsidRDefault="00995989" w:rsidP="00995989">
            <w:pPr>
              <w:jc w:val="center"/>
            </w:pPr>
            <w:r w:rsidRPr="00FD4ABE"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9B63" w14:textId="170DFD81" w:rsidR="00995989" w:rsidRPr="00FD4ABE" w:rsidRDefault="00995989" w:rsidP="00995989">
            <w:proofErr w:type="spellStart"/>
            <w:r w:rsidRPr="00FD4ABE">
              <w:t>Thạnh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  <w:r w:rsidRPr="00FD4ABE">
              <w:t xml:space="preserve"> - Thiện Tân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2013" w14:textId="365009AF" w:rsidR="00995989" w:rsidRPr="00FD4ABE" w:rsidRDefault="00995989" w:rsidP="00995989">
            <w:pPr>
              <w:jc w:val="center"/>
            </w:pPr>
            <w:r w:rsidRPr="00FD4ABE">
              <w:t xml:space="preserve"> </w:t>
            </w:r>
            <w:proofErr w:type="spellStart"/>
            <w:r w:rsidRPr="00FD4ABE">
              <w:t>Phường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Trảng</w:t>
            </w:r>
            <w:proofErr w:type="spellEnd"/>
            <w:r w:rsidRPr="00FD4ABE">
              <w:t xml:space="preserve"> Dài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3D2A" w14:textId="2C94BF3D" w:rsidR="00995989" w:rsidRPr="00FD4ABE" w:rsidRDefault="00995989" w:rsidP="00995989">
            <w:pPr>
              <w:jc w:val="right"/>
            </w:pPr>
            <w:r w:rsidRPr="00FD4ABE">
              <w:t>2.100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39F1" w14:textId="0A828278" w:rsidR="00995989" w:rsidRPr="00FD4ABE" w:rsidRDefault="00995989" w:rsidP="00995989">
            <w:pPr>
              <w:jc w:val="right"/>
            </w:pPr>
            <w:r w:rsidRPr="00FD4ABE">
              <w:t>2.310</w:t>
            </w:r>
          </w:p>
        </w:tc>
      </w:tr>
      <w:tr w:rsidR="00FD4ABE" w:rsidRPr="00FD4ABE" w14:paraId="039B21BD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038A" w14:textId="3684D18A" w:rsidR="00995989" w:rsidRPr="00FD4ABE" w:rsidRDefault="00995989" w:rsidP="00995989">
            <w:pPr>
              <w:jc w:val="center"/>
            </w:pPr>
            <w:r w:rsidRPr="00FD4ABE">
              <w:t>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D1DA" w14:textId="0EC2EDAC" w:rsidR="00995989" w:rsidRPr="00FD4ABE" w:rsidRDefault="00995989" w:rsidP="00995989">
            <w:proofErr w:type="spellStart"/>
            <w:r w:rsidRPr="00FD4ABE">
              <w:t>Vật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liệu</w:t>
            </w:r>
            <w:proofErr w:type="spellEnd"/>
            <w:r w:rsidRPr="00FD4ABE">
              <w:t xml:space="preserve"> XD Tân An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5078" w14:textId="0B46C562" w:rsidR="00995989" w:rsidRPr="00FD4ABE" w:rsidRDefault="00995989" w:rsidP="00995989">
            <w:pPr>
              <w:jc w:val="center"/>
            </w:pPr>
            <w:r w:rsidRPr="00FD4ABE">
              <w:t xml:space="preserve"> </w:t>
            </w:r>
            <w:proofErr w:type="spellStart"/>
            <w:r w:rsidRPr="00FD4ABE">
              <w:t>Xã</w:t>
            </w:r>
            <w:proofErr w:type="spellEnd"/>
            <w:r w:rsidRPr="00FD4ABE">
              <w:t xml:space="preserve"> Tân </w:t>
            </w:r>
            <w:proofErr w:type="gramStart"/>
            <w:r w:rsidRPr="00FD4ABE">
              <w:t>An</w:t>
            </w:r>
            <w:proofErr w:type="gram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CEE2" w14:textId="04E4D8B5" w:rsidR="00995989" w:rsidRPr="00FD4ABE" w:rsidRDefault="00995989" w:rsidP="00995989">
            <w:pPr>
              <w:jc w:val="right"/>
            </w:pPr>
            <w:r w:rsidRPr="00FD4ABE">
              <w:t>1.470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6BEC" w14:textId="1C929E5A" w:rsidR="00995989" w:rsidRPr="00FD4ABE" w:rsidRDefault="00995989" w:rsidP="00995989">
            <w:pPr>
              <w:jc w:val="right"/>
            </w:pPr>
            <w:r w:rsidRPr="00FD4ABE">
              <w:t>1.620</w:t>
            </w:r>
          </w:p>
        </w:tc>
      </w:tr>
      <w:tr w:rsidR="00FD4ABE" w:rsidRPr="00FD4ABE" w14:paraId="557AF2E2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0D40" w14:textId="3A221B99" w:rsidR="00995989" w:rsidRPr="00FD4ABE" w:rsidRDefault="00995989" w:rsidP="00995989">
            <w:pPr>
              <w:jc w:val="center"/>
            </w:pPr>
            <w:r w:rsidRPr="00FD4ABE">
              <w:t>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35EE" w14:textId="67248E9D" w:rsidR="00995989" w:rsidRPr="00FD4ABE" w:rsidRDefault="00995989" w:rsidP="00995989">
            <w:r w:rsidRPr="00FD4ABE">
              <w:t xml:space="preserve">Xuân </w:t>
            </w:r>
            <w:proofErr w:type="spellStart"/>
            <w:r w:rsidRPr="00FD4ABE">
              <w:t>Hưng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B1AB" w14:textId="05F3FC0F" w:rsidR="00995989" w:rsidRPr="00FD4ABE" w:rsidRDefault="00995989" w:rsidP="00995989">
            <w:pPr>
              <w:jc w:val="center"/>
            </w:pPr>
            <w:r w:rsidRPr="00FD4ABE">
              <w:t xml:space="preserve">Xuân </w:t>
            </w:r>
            <w:proofErr w:type="spellStart"/>
            <w:r w:rsidRPr="00FD4ABE">
              <w:t>Hòa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CE87" w14:textId="54724EB3" w:rsidR="00995989" w:rsidRPr="00FD4ABE" w:rsidRDefault="00995989" w:rsidP="00995989">
            <w:pPr>
              <w:jc w:val="right"/>
            </w:pPr>
            <w:r w:rsidRPr="00FD4ABE">
              <w:t>950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EFFB" w14:textId="664729FB" w:rsidR="00995989" w:rsidRPr="00FD4ABE" w:rsidRDefault="00995989" w:rsidP="00995989">
            <w:pPr>
              <w:jc w:val="right"/>
            </w:pPr>
            <w:r w:rsidRPr="00FD4ABE">
              <w:t>1.050</w:t>
            </w:r>
          </w:p>
        </w:tc>
      </w:tr>
      <w:tr w:rsidR="00FD4ABE" w:rsidRPr="00FD4ABE" w14:paraId="45E34582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AFE0" w14:textId="3D540ACE" w:rsidR="00995989" w:rsidRPr="00FD4ABE" w:rsidRDefault="00995989" w:rsidP="00995989">
            <w:pPr>
              <w:jc w:val="center"/>
            </w:pPr>
            <w:r w:rsidRPr="00FD4ABE">
              <w:t>10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142B" w14:textId="0080008B" w:rsidR="00995989" w:rsidRPr="00FD4ABE" w:rsidRDefault="00995989" w:rsidP="00995989">
            <w:proofErr w:type="spellStart"/>
            <w:r w:rsidRPr="00FD4ABE">
              <w:t>Phú</w:t>
            </w:r>
            <w:proofErr w:type="spellEnd"/>
            <w:r w:rsidRPr="00FD4ABE">
              <w:t xml:space="preserve"> Cường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8FC2" w14:textId="529C247F" w:rsidR="00995989" w:rsidRPr="00FD4ABE" w:rsidRDefault="00995989" w:rsidP="00995989">
            <w:pPr>
              <w:jc w:val="center"/>
            </w:pPr>
            <w:r w:rsidRPr="00FD4ABE">
              <w:t xml:space="preserve"> </w:t>
            </w: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Thống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Nhất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F306" w14:textId="4223D169" w:rsidR="00995989" w:rsidRPr="00FD4ABE" w:rsidRDefault="00995989" w:rsidP="00995989">
            <w:pPr>
              <w:jc w:val="right"/>
            </w:pPr>
            <w:r w:rsidRPr="00FD4ABE">
              <w:t>450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F615" w14:textId="6D7DE6CF" w:rsidR="00995989" w:rsidRPr="00FD4ABE" w:rsidRDefault="00995989" w:rsidP="00995989">
            <w:pPr>
              <w:jc w:val="right"/>
            </w:pPr>
            <w:r w:rsidRPr="00FD4ABE">
              <w:t>900</w:t>
            </w:r>
          </w:p>
        </w:tc>
      </w:tr>
      <w:tr w:rsidR="00FD4ABE" w:rsidRPr="00FD4ABE" w14:paraId="5A9A3897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762C" w14:textId="0291BCF6" w:rsidR="00995989" w:rsidRPr="00FD4ABE" w:rsidRDefault="00995989" w:rsidP="00995989">
            <w:pPr>
              <w:jc w:val="center"/>
            </w:pPr>
            <w:r w:rsidRPr="00FD4ABE">
              <w:t>11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2D6F" w14:textId="21A669BA" w:rsidR="00995989" w:rsidRPr="00FD4ABE" w:rsidRDefault="00995989" w:rsidP="00995989">
            <w:r w:rsidRPr="00FD4ABE">
              <w:t>Long Giao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0BEAF" w14:textId="636B3CC0" w:rsidR="00995989" w:rsidRPr="00FD4ABE" w:rsidRDefault="00995989" w:rsidP="00995989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Cẩm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Mỹ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và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Cẩm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Đường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024BA" w14:textId="77777777" w:rsidR="00995989" w:rsidRPr="00FD4ABE" w:rsidRDefault="00995989" w:rsidP="00995989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DD5A6" w14:textId="03639781" w:rsidR="00995989" w:rsidRPr="00FD4ABE" w:rsidRDefault="00995989" w:rsidP="00995989">
            <w:pPr>
              <w:jc w:val="right"/>
            </w:pPr>
            <w:r w:rsidRPr="00FD4ABE">
              <w:t>1.320</w:t>
            </w:r>
          </w:p>
        </w:tc>
      </w:tr>
      <w:tr w:rsidR="00FD4ABE" w:rsidRPr="00FD4ABE" w14:paraId="62F3A0AA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D645" w14:textId="4719168A" w:rsidR="00995989" w:rsidRPr="00FD4ABE" w:rsidRDefault="00995989" w:rsidP="00995989">
            <w:pPr>
              <w:jc w:val="center"/>
            </w:pPr>
            <w:r w:rsidRPr="00FD4ABE">
              <w:t>12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BD848" w14:textId="315BE6E5" w:rsidR="00995989" w:rsidRPr="00FD4ABE" w:rsidRDefault="00995989" w:rsidP="00995989">
            <w:r w:rsidRPr="00FD4ABE">
              <w:t xml:space="preserve">Long </w:t>
            </w:r>
            <w:proofErr w:type="spellStart"/>
            <w:r w:rsidRPr="00FD4ABE">
              <w:t>Phước</w:t>
            </w:r>
            <w:proofErr w:type="spellEnd"/>
            <w:r w:rsidRPr="00FD4ABE">
              <w:t xml:space="preserve"> 1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4F303" w14:textId="5BED81A8" w:rsidR="00995989" w:rsidRPr="00FD4ABE" w:rsidRDefault="00995989" w:rsidP="00995989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Long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B7E0C" w14:textId="77777777" w:rsidR="00995989" w:rsidRPr="00FD4ABE" w:rsidRDefault="00995989" w:rsidP="00995989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F88E6" w14:textId="0CA5544B" w:rsidR="00995989" w:rsidRPr="00FD4ABE" w:rsidRDefault="00995989" w:rsidP="00995989">
            <w:pPr>
              <w:jc w:val="right"/>
            </w:pPr>
            <w:r w:rsidRPr="00FD4ABE">
              <w:t>1.650</w:t>
            </w:r>
          </w:p>
        </w:tc>
      </w:tr>
      <w:tr w:rsidR="00FD4ABE" w:rsidRPr="00FD4ABE" w14:paraId="49902926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B7D9" w14:textId="684321B6" w:rsidR="00995989" w:rsidRPr="00FD4ABE" w:rsidRDefault="00995989" w:rsidP="00995989">
            <w:pPr>
              <w:jc w:val="center"/>
            </w:pPr>
            <w:r w:rsidRPr="00FD4ABE">
              <w:t>13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2F240" w14:textId="287129FA" w:rsidR="00995989" w:rsidRPr="00FD4ABE" w:rsidRDefault="00995989" w:rsidP="00995989">
            <w:r w:rsidRPr="00FD4ABE">
              <w:t>Tân An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442BD" w14:textId="5DBE5B25" w:rsidR="00995989" w:rsidRPr="00FD4ABE" w:rsidRDefault="00995989" w:rsidP="00995989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Tân </w:t>
            </w:r>
            <w:proofErr w:type="gramStart"/>
            <w:r w:rsidRPr="00FD4ABE">
              <w:t>An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11D0E" w14:textId="77777777" w:rsidR="00995989" w:rsidRPr="00FD4ABE" w:rsidRDefault="00995989" w:rsidP="00995989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49E77" w14:textId="2AAF3EF9" w:rsidR="00995989" w:rsidRPr="00FD4ABE" w:rsidRDefault="00995989" w:rsidP="00995989">
            <w:pPr>
              <w:jc w:val="right"/>
            </w:pPr>
            <w:r w:rsidRPr="00FD4ABE">
              <w:t>1.620</w:t>
            </w:r>
          </w:p>
        </w:tc>
      </w:tr>
      <w:tr w:rsidR="00FD4ABE" w:rsidRPr="00FD4ABE" w14:paraId="076FBCB1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A5E" w14:textId="7A1741A9" w:rsidR="00995989" w:rsidRPr="00FD4ABE" w:rsidRDefault="00995989" w:rsidP="00995989">
            <w:pPr>
              <w:jc w:val="center"/>
            </w:pPr>
            <w:r w:rsidRPr="00FD4ABE">
              <w:t>14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C879A" w14:textId="6F415B40" w:rsidR="00995989" w:rsidRPr="00FD4ABE" w:rsidRDefault="00995989" w:rsidP="00995989">
            <w:r w:rsidRPr="00FD4ABE">
              <w:t xml:space="preserve">Thiện Tân </w:t>
            </w:r>
            <w:proofErr w:type="spellStart"/>
            <w:r w:rsidRPr="00FD4ABE">
              <w:t>giai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đoạn</w:t>
            </w:r>
            <w:proofErr w:type="spellEnd"/>
            <w:r w:rsidRPr="00FD4ABE">
              <w:t xml:space="preserve"> 1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AF7BC" w14:textId="2A962B47" w:rsidR="00995989" w:rsidRPr="00FD4ABE" w:rsidRDefault="00995989" w:rsidP="00995989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Trảng</w:t>
            </w:r>
            <w:proofErr w:type="spellEnd"/>
            <w:r w:rsidRPr="00FD4ABE">
              <w:t xml:space="preserve"> Dài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CA80" w14:textId="77777777" w:rsidR="00995989" w:rsidRPr="00FD4ABE" w:rsidRDefault="00995989" w:rsidP="00995989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7D3A" w14:textId="13A09428" w:rsidR="00995989" w:rsidRPr="00FD4ABE" w:rsidRDefault="00995989" w:rsidP="00995989">
            <w:pPr>
              <w:jc w:val="right"/>
            </w:pPr>
            <w:r w:rsidRPr="00FD4ABE">
              <w:t>1.760</w:t>
            </w:r>
          </w:p>
        </w:tc>
      </w:tr>
      <w:tr w:rsidR="00FD4ABE" w:rsidRPr="00FD4ABE" w14:paraId="0B21F0D5" w14:textId="77777777" w:rsidTr="00995989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31EB" w14:textId="75843B0A" w:rsidR="00995989" w:rsidRPr="00FD4ABE" w:rsidRDefault="00995989" w:rsidP="00995989">
            <w:pPr>
              <w:jc w:val="center"/>
            </w:pPr>
            <w:r w:rsidRPr="00FD4ABE">
              <w:t>15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FA02" w14:textId="3277E9D3" w:rsidR="00995989" w:rsidRPr="00FD4ABE" w:rsidRDefault="00995989" w:rsidP="00995989">
            <w:proofErr w:type="spellStart"/>
            <w:r w:rsidRPr="00FD4ABE">
              <w:t>Vĩnh</w:t>
            </w:r>
            <w:proofErr w:type="spellEnd"/>
            <w:r w:rsidRPr="00FD4ABE">
              <w:t xml:space="preserve"> Tân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5FF75" w14:textId="4780B758" w:rsidR="00995989" w:rsidRPr="00FD4ABE" w:rsidRDefault="00995989" w:rsidP="00995989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Tân </w:t>
            </w:r>
            <w:proofErr w:type="gramStart"/>
            <w:r w:rsidRPr="00FD4ABE">
              <w:t>An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61873" w14:textId="77777777" w:rsidR="00995989" w:rsidRPr="00FD4ABE" w:rsidRDefault="00995989" w:rsidP="00995989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D1D0" w14:textId="1B9305C5" w:rsidR="00995989" w:rsidRPr="00FD4ABE" w:rsidRDefault="00995989" w:rsidP="00995989">
            <w:pPr>
              <w:jc w:val="right"/>
            </w:pPr>
            <w:r w:rsidRPr="00FD4ABE">
              <w:t>1.620</w:t>
            </w:r>
          </w:p>
        </w:tc>
      </w:tr>
      <w:tr w:rsidR="00FD4ABE" w:rsidRPr="00FD4ABE" w14:paraId="37160FC7" w14:textId="77777777" w:rsidTr="00895F18">
        <w:trPr>
          <w:trHeight w:val="540"/>
        </w:trPr>
        <w:tc>
          <w:tcPr>
            <w:tcW w:w="9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E78E0" w14:textId="1EAE75F7" w:rsidR="00FF18F3" w:rsidRPr="00FD4ABE" w:rsidRDefault="00FF18F3" w:rsidP="00895F18">
            <w:pPr>
              <w:rPr>
                <w:b/>
                <w:bCs/>
              </w:rPr>
            </w:pPr>
            <w:r w:rsidRPr="00FD4ABE">
              <w:rPr>
                <w:b/>
                <w:bCs/>
              </w:rPr>
              <w:lastRenderedPageBreak/>
              <w:t xml:space="preserve">A. </w:t>
            </w:r>
            <w:proofErr w:type="spellStart"/>
            <w:r w:rsidRPr="00FD4ABE">
              <w:rPr>
                <w:b/>
                <w:bCs/>
              </w:rPr>
              <w:t>Tỉnh</w:t>
            </w:r>
            <w:proofErr w:type="spellEnd"/>
            <w:r w:rsidRPr="00FD4ABE">
              <w:rPr>
                <w:b/>
                <w:bCs/>
              </w:rPr>
              <w:t xml:space="preserve"> Bình </w:t>
            </w:r>
            <w:proofErr w:type="spellStart"/>
            <w:r w:rsidRPr="00FD4ABE">
              <w:rPr>
                <w:b/>
                <w:bCs/>
              </w:rPr>
              <w:t>Phước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cũ</w:t>
            </w:r>
            <w:proofErr w:type="spellEnd"/>
          </w:p>
        </w:tc>
      </w:tr>
      <w:tr w:rsidR="00FD4ABE" w:rsidRPr="00FD4ABE" w14:paraId="621CBE4E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24D3" w14:textId="1EF8B90F" w:rsidR="00FF18F3" w:rsidRPr="00FD4ABE" w:rsidRDefault="00FF18F3" w:rsidP="007E3CBF">
            <w:pPr>
              <w:jc w:val="center"/>
              <w:rPr>
                <w:b/>
                <w:bCs/>
              </w:rPr>
            </w:pPr>
            <w:r w:rsidRPr="00FD4ABE">
              <w:rPr>
                <w:b/>
                <w:bCs/>
              </w:rPr>
              <w:t>I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A333" w14:textId="77777777" w:rsidR="00FF18F3" w:rsidRPr="00FD4ABE" w:rsidRDefault="00FF18F3">
            <w:pPr>
              <w:rPr>
                <w:b/>
                <w:bCs/>
              </w:rPr>
            </w:pPr>
            <w:r w:rsidRPr="00FD4ABE">
              <w:rPr>
                <w:b/>
                <w:bCs/>
              </w:rPr>
              <w:t xml:space="preserve"> Khu </w:t>
            </w:r>
            <w:proofErr w:type="spellStart"/>
            <w:r w:rsidRPr="00FD4ABE">
              <w:rPr>
                <w:b/>
                <w:bCs/>
              </w:rPr>
              <w:t>công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nghiệp</w:t>
            </w:r>
            <w:proofErr w:type="spellEnd"/>
            <w:r w:rsidRPr="00FD4ABE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8843" w14:textId="77777777" w:rsidR="00FF18F3" w:rsidRPr="00FD4ABE" w:rsidRDefault="00FF18F3">
            <w:pPr>
              <w:jc w:val="center"/>
            </w:pPr>
            <w:r w:rsidRPr="00FD4ABE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36AC" w14:textId="0EBFE450" w:rsidR="00FF18F3" w:rsidRPr="00FD4ABE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5780" w14:textId="25F03B81" w:rsidR="00FF18F3" w:rsidRPr="00FD4ABE" w:rsidRDefault="00FF18F3" w:rsidP="00895F18">
            <w:pPr>
              <w:jc w:val="right"/>
            </w:pPr>
          </w:p>
        </w:tc>
      </w:tr>
      <w:tr w:rsidR="00FD4ABE" w:rsidRPr="00FD4ABE" w14:paraId="763DD4D4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8F5B" w14:textId="20DB7B99" w:rsidR="00987AFB" w:rsidRPr="00FD4ABE" w:rsidRDefault="00987AFB" w:rsidP="00987AFB">
            <w:pPr>
              <w:jc w:val="center"/>
            </w:pPr>
            <w:r w:rsidRPr="00FD4ABE"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4172" w14:textId="2A510474" w:rsidR="00987AFB" w:rsidRPr="00FD4ABE" w:rsidRDefault="00987AFB" w:rsidP="00987AFB">
            <w:proofErr w:type="spellStart"/>
            <w:r w:rsidRPr="00FD4ABE">
              <w:t>Becamex</w:t>
            </w:r>
            <w:proofErr w:type="spellEnd"/>
            <w:r w:rsidRPr="00FD4ABE">
              <w:t xml:space="preserve"> - Bình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6C68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Chơn</w:t>
            </w:r>
            <w:proofErr w:type="spellEnd"/>
            <w:r w:rsidRPr="00FD4ABE">
              <w:t xml:space="preserve"> Thành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C240" w14:textId="72A69432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DD73" w14:textId="1C8280CE" w:rsidR="00987AFB" w:rsidRPr="00FD4ABE" w:rsidRDefault="00987AFB" w:rsidP="00987AFB">
            <w:pPr>
              <w:jc w:val="right"/>
            </w:pPr>
            <w:r w:rsidRPr="00FD4ABE">
              <w:t>1.200</w:t>
            </w:r>
          </w:p>
        </w:tc>
      </w:tr>
      <w:tr w:rsidR="00FD4ABE" w:rsidRPr="00FD4ABE" w14:paraId="6B7FEE31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C625" w14:textId="6002B357" w:rsidR="00987AFB" w:rsidRPr="00FD4ABE" w:rsidRDefault="00987AFB" w:rsidP="00987AFB">
            <w:pPr>
              <w:jc w:val="center"/>
            </w:pPr>
            <w:r w:rsidRPr="00FD4ABE"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6078" w14:textId="61679A8E" w:rsidR="00987AFB" w:rsidRPr="00FD4ABE" w:rsidRDefault="00987AFB" w:rsidP="00987AFB">
            <w:proofErr w:type="spellStart"/>
            <w:r w:rsidRPr="00FD4ABE">
              <w:t>Chơn</w:t>
            </w:r>
            <w:proofErr w:type="spellEnd"/>
            <w:r w:rsidRPr="00FD4ABE">
              <w:t xml:space="preserve"> Thành 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AC12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Chơn</w:t>
            </w:r>
            <w:proofErr w:type="spellEnd"/>
            <w:r w:rsidRPr="00FD4ABE">
              <w:t xml:space="preserve"> Thành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E529" w14:textId="7B9038C6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3FB2" w14:textId="2D08134E" w:rsidR="00987AFB" w:rsidRPr="00FD4ABE" w:rsidRDefault="00987AFB" w:rsidP="00987AFB">
            <w:pPr>
              <w:jc w:val="right"/>
            </w:pPr>
            <w:r w:rsidRPr="00FD4ABE">
              <w:t>1.120</w:t>
            </w:r>
          </w:p>
        </w:tc>
      </w:tr>
      <w:tr w:rsidR="00FD4ABE" w:rsidRPr="00FD4ABE" w14:paraId="21EEA7A5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C577" w14:textId="38436BAC" w:rsidR="00987AFB" w:rsidRPr="00FD4ABE" w:rsidRDefault="00987AFB" w:rsidP="00987AFB">
            <w:pPr>
              <w:jc w:val="center"/>
            </w:pPr>
            <w:r w:rsidRPr="00FD4ABE"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1CDA" w14:textId="300A0294" w:rsidR="00987AFB" w:rsidRPr="00FD4ABE" w:rsidRDefault="00987AFB" w:rsidP="00987AFB">
            <w:proofErr w:type="spellStart"/>
            <w:r w:rsidRPr="00FD4ABE">
              <w:t>Chơn</w:t>
            </w:r>
            <w:proofErr w:type="spellEnd"/>
            <w:r w:rsidRPr="00FD4ABE">
              <w:t xml:space="preserve"> Thành 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C0FE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Chơn</w:t>
            </w:r>
            <w:proofErr w:type="spellEnd"/>
            <w:r w:rsidRPr="00FD4ABE">
              <w:t xml:space="preserve"> Thành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C65" w14:textId="66DEF272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4CA7" w14:textId="12D53FAF" w:rsidR="00987AFB" w:rsidRPr="00FD4ABE" w:rsidRDefault="00987AFB" w:rsidP="00987AFB">
            <w:pPr>
              <w:jc w:val="right"/>
            </w:pPr>
            <w:r w:rsidRPr="00FD4ABE">
              <w:t>1.120</w:t>
            </w:r>
          </w:p>
        </w:tc>
      </w:tr>
      <w:tr w:rsidR="00FD4ABE" w:rsidRPr="00FD4ABE" w14:paraId="69650731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2168" w14:textId="7C989BC5" w:rsidR="00987AFB" w:rsidRPr="00FD4ABE" w:rsidRDefault="00987AFB" w:rsidP="00987AFB">
            <w:pPr>
              <w:jc w:val="center"/>
            </w:pPr>
            <w:r w:rsidRPr="00FD4ABE"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8305" w14:textId="6EB95C56" w:rsidR="00987AFB" w:rsidRPr="00FD4ABE" w:rsidRDefault="00987AFB" w:rsidP="00987AFB">
            <w:r w:rsidRPr="00FD4ABE">
              <w:t xml:space="preserve">Minh </w:t>
            </w:r>
            <w:proofErr w:type="spellStart"/>
            <w:r w:rsidRPr="00FD4ABE">
              <w:t>Hưng</w:t>
            </w:r>
            <w:proofErr w:type="spellEnd"/>
            <w:r w:rsidRPr="00FD4ABE">
              <w:t xml:space="preserve"> - </w:t>
            </w:r>
            <w:proofErr w:type="spellStart"/>
            <w:r w:rsidRPr="00FD4ABE">
              <w:t>Hàn</w:t>
            </w:r>
            <w:proofErr w:type="spellEnd"/>
            <w:r w:rsidRPr="00FD4ABE">
              <w:t xml:space="preserve"> Quốc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5AC3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Minh </w:t>
            </w:r>
            <w:proofErr w:type="spellStart"/>
            <w:r w:rsidRPr="00FD4ABE">
              <w:t>Hưng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E618" w14:textId="1207FC9F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F48" w14:textId="780AA322" w:rsidR="00987AFB" w:rsidRPr="00FD4ABE" w:rsidRDefault="00987AFB" w:rsidP="00987AFB">
            <w:pPr>
              <w:jc w:val="right"/>
            </w:pPr>
            <w:r w:rsidRPr="00FD4ABE">
              <w:t>1.440</w:t>
            </w:r>
          </w:p>
        </w:tc>
      </w:tr>
      <w:tr w:rsidR="00FD4ABE" w:rsidRPr="00FD4ABE" w14:paraId="179E6E21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698C" w14:textId="143C6C7C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266F" w14:textId="1E4A35A8" w:rsidR="00987AFB" w:rsidRPr="00FD4ABE" w:rsidRDefault="00987AFB" w:rsidP="00987AFB">
            <w:r w:rsidRPr="00FD4ABE">
              <w:t xml:space="preserve">Minh </w:t>
            </w:r>
            <w:proofErr w:type="spellStart"/>
            <w:r w:rsidRPr="00FD4ABE">
              <w:t>Hưng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2C7F" w14:textId="2FB3973C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Minh </w:t>
            </w:r>
            <w:proofErr w:type="spellStart"/>
            <w:r w:rsidRPr="00FD4ABE">
              <w:t>Hưng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224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AFD26" w14:textId="594EBCD0" w:rsidR="00987AFB" w:rsidRPr="00FD4ABE" w:rsidRDefault="00987AFB" w:rsidP="00987AFB">
            <w:pPr>
              <w:jc w:val="right"/>
              <w:rPr>
                <w:lang w:val="vi-VN"/>
              </w:rPr>
            </w:pPr>
            <w:r w:rsidRPr="00FD4ABE">
              <w:rPr>
                <w:lang w:val="vi-VN"/>
              </w:rPr>
              <w:t>1.040</w:t>
            </w:r>
          </w:p>
        </w:tc>
      </w:tr>
      <w:tr w:rsidR="00FD4ABE" w:rsidRPr="00FD4ABE" w14:paraId="2E6BE338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D36B" w14:textId="2EB98A93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89F0" w14:textId="705EA7B3" w:rsidR="00987AFB" w:rsidRPr="00FD4ABE" w:rsidRDefault="00987AFB" w:rsidP="00987AFB">
            <w:r w:rsidRPr="00FD4ABE">
              <w:t xml:space="preserve">Minh </w:t>
            </w:r>
            <w:proofErr w:type="spellStart"/>
            <w:r w:rsidRPr="00FD4ABE">
              <w:t>Hưng</w:t>
            </w:r>
            <w:proofErr w:type="spellEnd"/>
            <w:r w:rsidRPr="00FD4ABE">
              <w:t xml:space="preserve"> III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7C66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Minh </w:t>
            </w:r>
            <w:proofErr w:type="spellStart"/>
            <w:r w:rsidRPr="00FD4ABE">
              <w:t>Hưng</w:t>
            </w:r>
            <w:proofErr w:type="spellEnd"/>
            <w:r w:rsidRPr="00FD4ABE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4872" w14:textId="5773273E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0CC4" w14:textId="0810BB9A" w:rsidR="00987AFB" w:rsidRPr="00FD4ABE" w:rsidRDefault="00987AFB" w:rsidP="00987AFB">
            <w:pPr>
              <w:jc w:val="right"/>
            </w:pPr>
            <w:r w:rsidRPr="00FD4ABE">
              <w:t>1.040</w:t>
            </w:r>
          </w:p>
        </w:tc>
      </w:tr>
      <w:tr w:rsidR="00FD4ABE" w:rsidRPr="00FD4ABE" w14:paraId="4E04FB6D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0BBE" w14:textId="1F05FEBF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95DB4" w14:textId="44CE28E3" w:rsidR="00987AFB" w:rsidRPr="00FD4ABE" w:rsidRDefault="00987AFB" w:rsidP="00987AFB">
            <w:r w:rsidRPr="00FD4ABE">
              <w:t xml:space="preserve">Minh </w:t>
            </w:r>
            <w:proofErr w:type="spellStart"/>
            <w:r w:rsidRPr="00FD4ABE">
              <w:t>Hưng</w:t>
            </w:r>
            <w:proofErr w:type="spellEnd"/>
            <w:r w:rsidRPr="00FD4ABE">
              <w:t xml:space="preserve"> III </w:t>
            </w:r>
            <w:proofErr w:type="spellStart"/>
            <w:r w:rsidRPr="00FD4ABE">
              <w:t>giai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đoạn</w:t>
            </w:r>
            <w:proofErr w:type="spellEnd"/>
            <w:r w:rsidRPr="00FD4ABE">
              <w:t xml:space="preserve"> 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C8887" w14:textId="743ED201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Minh </w:t>
            </w:r>
            <w:proofErr w:type="spellStart"/>
            <w:r w:rsidRPr="00FD4ABE">
              <w:t>Hưng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571F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0FCF4" w14:textId="78B3179B" w:rsidR="00987AFB" w:rsidRPr="00FD4ABE" w:rsidRDefault="00987AFB" w:rsidP="00987AFB">
            <w:pPr>
              <w:jc w:val="right"/>
              <w:rPr>
                <w:lang w:val="vi-VN"/>
              </w:rPr>
            </w:pPr>
            <w:r w:rsidRPr="00FD4ABE">
              <w:rPr>
                <w:lang w:val="vi-VN"/>
              </w:rPr>
              <w:t>1.040</w:t>
            </w:r>
          </w:p>
        </w:tc>
      </w:tr>
      <w:tr w:rsidR="00FD4ABE" w:rsidRPr="00FD4ABE" w14:paraId="0D914C3B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9B7B" w14:textId="6AB30D1D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AA1C" w14:textId="30B76213" w:rsidR="00987AFB" w:rsidRPr="00FD4ABE" w:rsidRDefault="00987AFB" w:rsidP="00987AFB">
            <w:r w:rsidRPr="00FD4ABE">
              <w:t>Việt Kiều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A15B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Bình Long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E7D7" w14:textId="77B55A4D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FD66" w14:textId="7AA65521" w:rsidR="00987AFB" w:rsidRPr="00FD4ABE" w:rsidRDefault="00987AFB" w:rsidP="00987AFB">
            <w:pPr>
              <w:jc w:val="right"/>
            </w:pPr>
            <w:r w:rsidRPr="00FD4ABE">
              <w:t>960</w:t>
            </w:r>
          </w:p>
        </w:tc>
      </w:tr>
      <w:tr w:rsidR="00FD4ABE" w:rsidRPr="00FD4ABE" w14:paraId="031551B2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1D8C" w14:textId="28986C2D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3A7B" w14:textId="5143E7AC" w:rsidR="00987AFB" w:rsidRPr="00FD4ABE" w:rsidRDefault="00987AFB" w:rsidP="00987AFB">
            <w:r w:rsidRPr="00FD4ABE">
              <w:t xml:space="preserve">Minh </w:t>
            </w:r>
            <w:proofErr w:type="spellStart"/>
            <w:r w:rsidRPr="00FD4ABE">
              <w:t>Hưng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Sikico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6A7B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Tân Khai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DCCF" w14:textId="03562194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A8CC" w14:textId="1C2A0FCB" w:rsidR="00987AFB" w:rsidRPr="00FD4ABE" w:rsidRDefault="00987AFB" w:rsidP="00987AFB">
            <w:pPr>
              <w:jc w:val="right"/>
            </w:pPr>
            <w:r w:rsidRPr="00FD4ABE">
              <w:t>1.120</w:t>
            </w:r>
          </w:p>
        </w:tc>
      </w:tr>
      <w:tr w:rsidR="00FD4ABE" w:rsidRPr="00FD4ABE" w14:paraId="449D2588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BB04" w14:textId="54678FE7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10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E88F5" w14:textId="497CB43C" w:rsidR="00987AFB" w:rsidRPr="00FD4ABE" w:rsidRDefault="00987AFB" w:rsidP="00987AFB">
            <w:r w:rsidRPr="00FD4ABE">
              <w:t xml:space="preserve">Minh </w:t>
            </w:r>
            <w:proofErr w:type="spellStart"/>
            <w:r w:rsidRPr="00FD4ABE">
              <w:t>Hưng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Sikico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giai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đoạn</w:t>
            </w:r>
            <w:proofErr w:type="spellEnd"/>
            <w:r w:rsidRPr="00FD4ABE">
              <w:t xml:space="preserve"> 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8E642" w14:textId="405767E9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Tân Khai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66837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D195" w14:textId="3CD3F679" w:rsidR="00987AFB" w:rsidRPr="00FD4ABE" w:rsidRDefault="00987AFB" w:rsidP="00987AFB">
            <w:pPr>
              <w:jc w:val="right"/>
              <w:rPr>
                <w:lang w:val="vi-VN"/>
              </w:rPr>
            </w:pPr>
            <w:r w:rsidRPr="00FD4ABE">
              <w:rPr>
                <w:lang w:val="vi-VN"/>
              </w:rPr>
              <w:t>1.120</w:t>
            </w:r>
          </w:p>
        </w:tc>
      </w:tr>
      <w:tr w:rsidR="00FD4ABE" w:rsidRPr="00FD4ABE" w14:paraId="6CD7A993" w14:textId="77777777" w:rsidTr="00895F18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D621" w14:textId="46EA450A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11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A03B" w14:textId="079099D1" w:rsidR="00987AFB" w:rsidRPr="00FD4ABE" w:rsidRDefault="00987AFB" w:rsidP="00987AFB"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Xoài</w:t>
            </w:r>
            <w:proofErr w:type="spellEnd"/>
            <w:r w:rsidRPr="00FD4ABE">
              <w:t xml:space="preserve"> 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EC05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Xoài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6DEE" w14:textId="1A52E9EF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35CE" w14:textId="566E27A7" w:rsidR="00987AFB" w:rsidRPr="00FD4ABE" w:rsidRDefault="00987AFB" w:rsidP="00987AFB">
            <w:pPr>
              <w:jc w:val="right"/>
            </w:pPr>
            <w:r w:rsidRPr="00FD4ABE">
              <w:t>1.080</w:t>
            </w:r>
          </w:p>
        </w:tc>
      </w:tr>
      <w:tr w:rsidR="00FD4ABE" w:rsidRPr="00FD4ABE" w14:paraId="583BE5D7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6869" w14:textId="728250FF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12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5DAE" w14:textId="67626674" w:rsidR="00987AFB" w:rsidRPr="00FD4ABE" w:rsidRDefault="00987AFB" w:rsidP="00987AFB"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Xoài</w:t>
            </w:r>
            <w:proofErr w:type="spellEnd"/>
            <w:r w:rsidRPr="00FD4ABE">
              <w:t xml:space="preserve"> 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DEBC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Xoài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BC51" w14:textId="79E52E04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7087" w14:textId="61615544" w:rsidR="00987AFB" w:rsidRPr="00FD4ABE" w:rsidRDefault="00987AFB" w:rsidP="00987AFB">
            <w:pPr>
              <w:jc w:val="right"/>
            </w:pPr>
            <w:r w:rsidRPr="00FD4ABE">
              <w:t>920</w:t>
            </w:r>
          </w:p>
        </w:tc>
      </w:tr>
      <w:tr w:rsidR="00FD4ABE" w:rsidRPr="00FD4ABE" w14:paraId="6074E9C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5E12" w14:textId="6BA98DD7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t>1</w:t>
            </w:r>
            <w:r w:rsidRPr="00FD4ABE">
              <w:rPr>
                <w:lang w:val="vi-VN"/>
              </w:rPr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0C6" w14:textId="57F9D572" w:rsidR="00987AFB" w:rsidRPr="00FD4ABE" w:rsidRDefault="00987AFB" w:rsidP="00987AFB"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Xoài</w:t>
            </w:r>
            <w:proofErr w:type="spellEnd"/>
            <w:r w:rsidRPr="00FD4ABE">
              <w:t xml:space="preserve"> III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834D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Bình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03BB" w14:textId="6823587F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DFD9" w14:textId="1B3FD8A0" w:rsidR="00987AFB" w:rsidRPr="00FD4ABE" w:rsidRDefault="00987AFB" w:rsidP="00987AFB">
            <w:pPr>
              <w:jc w:val="right"/>
            </w:pPr>
            <w:r w:rsidRPr="00FD4ABE">
              <w:t>1.440</w:t>
            </w:r>
          </w:p>
        </w:tc>
      </w:tr>
      <w:tr w:rsidR="00FD4ABE" w:rsidRPr="00FD4ABE" w14:paraId="7E2B20E2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DF6D" w14:textId="18BE3912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t>1</w:t>
            </w:r>
            <w:r w:rsidRPr="00FD4ABE">
              <w:rPr>
                <w:lang w:val="vi-VN"/>
              </w:rPr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016F" w14:textId="7F37184A" w:rsidR="00987AFB" w:rsidRPr="00FD4ABE" w:rsidRDefault="00987AFB" w:rsidP="00987AFB">
            <w:r w:rsidRPr="00FD4ABE">
              <w:t xml:space="preserve">Bắc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D8F2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60B5" w14:textId="2F06E285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BA58" w14:textId="1C04B0DB" w:rsidR="00987AFB" w:rsidRPr="00FD4ABE" w:rsidRDefault="00987AFB" w:rsidP="00987AFB">
            <w:pPr>
              <w:jc w:val="right"/>
            </w:pPr>
            <w:r w:rsidRPr="00FD4ABE">
              <w:t>1.200</w:t>
            </w:r>
          </w:p>
        </w:tc>
      </w:tr>
      <w:tr w:rsidR="00FD4ABE" w:rsidRPr="00FD4ABE" w14:paraId="1DEF6E93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76E3" w14:textId="1E3ECE5C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t>1</w:t>
            </w:r>
            <w:r w:rsidRPr="00FD4ABE">
              <w:rPr>
                <w:lang w:val="vi-VN"/>
              </w:rPr>
              <w:t>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B4D0" w14:textId="0F69C195" w:rsidR="00987AFB" w:rsidRPr="00FD4ABE" w:rsidRDefault="00987AFB" w:rsidP="00987AFB">
            <w:r w:rsidRPr="00FD4ABE">
              <w:t xml:space="preserve">Nam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F5AF2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9F0C" w14:textId="362CCEC0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84DA" w14:textId="058B8290" w:rsidR="00987AFB" w:rsidRPr="00FD4ABE" w:rsidRDefault="00987AFB" w:rsidP="00987AFB">
            <w:pPr>
              <w:jc w:val="right"/>
            </w:pPr>
            <w:r w:rsidRPr="00FD4ABE">
              <w:t>1.200</w:t>
            </w:r>
          </w:p>
        </w:tc>
      </w:tr>
      <w:tr w:rsidR="00FD4ABE" w:rsidRPr="00FD4ABE" w14:paraId="33FDC49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D000" w14:textId="32D56522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t>1</w:t>
            </w:r>
            <w:r w:rsidRPr="00FD4ABE">
              <w:rPr>
                <w:lang w:val="vi-VN"/>
              </w:rPr>
              <w:t>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E85CA" w14:textId="3B304943" w:rsidR="00987AFB" w:rsidRPr="00FD4ABE" w:rsidRDefault="00987AFB" w:rsidP="00987AFB">
            <w:r w:rsidRPr="00FD4ABE">
              <w:t xml:space="preserve">Bắc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giai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đoạn</w:t>
            </w:r>
            <w:proofErr w:type="spellEnd"/>
            <w:r w:rsidRPr="00FD4ABE">
              <w:t xml:space="preserve"> 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F5E89" w14:textId="224A8AFF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AAAE7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B2095" w14:textId="62788D67" w:rsidR="00987AFB" w:rsidRPr="00FD4ABE" w:rsidRDefault="00987AFB" w:rsidP="00987AFB">
            <w:pPr>
              <w:jc w:val="right"/>
            </w:pPr>
            <w:r w:rsidRPr="00FD4ABE">
              <w:t>1.200</w:t>
            </w:r>
          </w:p>
        </w:tc>
      </w:tr>
      <w:tr w:rsidR="00FD4ABE" w:rsidRPr="00FD4ABE" w14:paraId="534BD3BD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D56D" w14:textId="667DB031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t>1</w:t>
            </w:r>
            <w:r w:rsidRPr="00FD4ABE">
              <w:rPr>
                <w:lang w:val="vi-VN"/>
              </w:rPr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C85CC" w14:textId="15B77C08" w:rsidR="00987AFB" w:rsidRPr="00FD4ABE" w:rsidRDefault="00987AFB" w:rsidP="00987AFB">
            <w:r w:rsidRPr="00FD4ABE">
              <w:t xml:space="preserve">Nam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giai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đoạn</w:t>
            </w:r>
            <w:proofErr w:type="spellEnd"/>
            <w:r w:rsidRPr="00FD4ABE">
              <w:t xml:space="preserve"> 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5BCBA" w14:textId="20C3272A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E857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F10FE" w14:textId="2B322CCE" w:rsidR="00987AFB" w:rsidRPr="00FD4ABE" w:rsidRDefault="00987AFB" w:rsidP="00987AFB">
            <w:pPr>
              <w:jc w:val="right"/>
            </w:pPr>
            <w:r w:rsidRPr="00FD4ABE">
              <w:t>1.200</w:t>
            </w:r>
          </w:p>
        </w:tc>
      </w:tr>
      <w:tr w:rsidR="00FD4ABE" w:rsidRPr="00FD4ABE" w14:paraId="0BC0009B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6DAC" w14:textId="07FB18BD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t>1</w:t>
            </w:r>
            <w:r w:rsidRPr="00FD4ABE">
              <w:rPr>
                <w:lang w:val="vi-VN"/>
              </w:rPr>
              <w:t>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21536" w14:textId="3847BE04" w:rsidR="00987AFB" w:rsidRPr="00AE6610" w:rsidRDefault="00987AFB" w:rsidP="00987AFB">
            <w:pPr>
              <w:rPr>
                <w:color w:val="EE0000"/>
              </w:rPr>
            </w:pPr>
            <w:r w:rsidRPr="00AE6610">
              <w:rPr>
                <w:color w:val="EE0000"/>
              </w:rPr>
              <w:t xml:space="preserve">Tân Khai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47529" w14:textId="5868CD8A" w:rsidR="00987AFB" w:rsidRPr="00AE6610" w:rsidRDefault="00987AFB" w:rsidP="00987AFB">
            <w:pPr>
              <w:jc w:val="center"/>
              <w:rPr>
                <w:color w:val="EE0000"/>
              </w:rPr>
            </w:pPr>
            <w:proofErr w:type="spellStart"/>
            <w:r w:rsidRPr="00AE6610">
              <w:rPr>
                <w:color w:val="EE0000"/>
              </w:rPr>
              <w:t>Xã</w:t>
            </w:r>
            <w:proofErr w:type="spellEnd"/>
            <w:r w:rsidRPr="00AE6610">
              <w:rPr>
                <w:color w:val="EE0000"/>
              </w:rPr>
              <w:t xml:space="preserve"> Tân Khai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F76BE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307D" w14:textId="3E113B5A" w:rsidR="00987AFB" w:rsidRPr="00FD4ABE" w:rsidRDefault="00987AFB" w:rsidP="00987AFB">
            <w:pPr>
              <w:jc w:val="right"/>
              <w:rPr>
                <w:lang w:val="vi-VN"/>
              </w:rPr>
            </w:pPr>
            <w:r w:rsidRPr="00FD4ABE">
              <w:rPr>
                <w:lang w:val="vi-VN"/>
              </w:rPr>
              <w:t>920</w:t>
            </w:r>
          </w:p>
        </w:tc>
      </w:tr>
      <w:tr w:rsidR="00FD4ABE" w:rsidRPr="00FD4ABE" w14:paraId="4F102D1F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21D7" w14:textId="1FA674C4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t>1</w:t>
            </w:r>
            <w:r w:rsidRPr="00FD4ABE">
              <w:rPr>
                <w:lang w:val="vi-VN"/>
              </w:rPr>
              <w:t>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806C8" w14:textId="31B0F617" w:rsidR="00987AFB" w:rsidRPr="00FD4ABE" w:rsidRDefault="00987AFB" w:rsidP="00987AFB">
            <w:r w:rsidRPr="00FD4ABE">
              <w:t xml:space="preserve">Bình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8D9B0" w14:textId="746824D2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r w:rsidR="00886309">
              <w:t>Tâm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3DCCC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7039" w14:textId="5353C40C" w:rsidR="00987AFB" w:rsidRPr="00FD4ABE" w:rsidRDefault="00987AFB" w:rsidP="00987AFB">
            <w:pPr>
              <w:jc w:val="right"/>
              <w:rPr>
                <w:lang w:val="vi-VN"/>
              </w:rPr>
            </w:pPr>
            <w:r w:rsidRPr="00FD4ABE">
              <w:rPr>
                <w:lang w:val="vi-VN"/>
              </w:rPr>
              <w:t>920</w:t>
            </w:r>
          </w:p>
        </w:tc>
      </w:tr>
      <w:tr w:rsidR="00FD4ABE" w:rsidRPr="00FD4ABE" w14:paraId="25D5BADF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B11A" w14:textId="01C6BF02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20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02084" w14:textId="7898B26F" w:rsidR="00987AFB" w:rsidRPr="00FD4ABE" w:rsidRDefault="00987AFB" w:rsidP="00987AFB"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Nơ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C3B45" w14:textId="6AF1DE66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Xã Tân Khai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AC5AB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E17DA" w14:textId="1DFF1721" w:rsidR="00987AFB" w:rsidRPr="00FD4ABE" w:rsidRDefault="00987AFB" w:rsidP="00987AFB">
            <w:pPr>
              <w:jc w:val="right"/>
              <w:rPr>
                <w:lang w:val="vi-VN"/>
              </w:rPr>
            </w:pPr>
            <w:r w:rsidRPr="00FD4ABE">
              <w:rPr>
                <w:lang w:val="vi-VN"/>
              </w:rPr>
              <w:t>920</w:t>
            </w:r>
          </w:p>
        </w:tc>
      </w:tr>
      <w:tr w:rsidR="00FD4ABE" w:rsidRPr="00FD4ABE" w14:paraId="5029ABC2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15C" w14:textId="7C83A315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21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0264D" w14:textId="1171870A" w:rsidR="00987AFB" w:rsidRPr="00FD4ABE" w:rsidRDefault="00987AFB" w:rsidP="00987AFB">
            <w:r w:rsidRPr="00FD4ABE">
              <w:t>Hoa Lư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A3470" w14:textId="3AF501E8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Xã Lộc Tấn, Lộc Thạnh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A65B5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CB35C" w14:textId="1DEFB15D" w:rsidR="00987AFB" w:rsidRPr="00FD4ABE" w:rsidRDefault="00987AFB" w:rsidP="00987AFB">
            <w:pPr>
              <w:jc w:val="right"/>
              <w:rPr>
                <w:lang w:val="vi-VN"/>
              </w:rPr>
            </w:pPr>
            <w:r w:rsidRPr="00FD4ABE">
              <w:rPr>
                <w:lang w:val="vi-VN"/>
              </w:rPr>
              <w:t>920</w:t>
            </w:r>
          </w:p>
        </w:tc>
      </w:tr>
      <w:tr w:rsidR="00FD4ABE" w:rsidRPr="00FD4ABE" w14:paraId="475EE53B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0041" w14:textId="623AAB94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22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38B77" w14:textId="044DB5B3" w:rsidR="00987AFB" w:rsidRPr="00FD4ABE" w:rsidRDefault="00987AFB" w:rsidP="00987AFB">
            <w:r w:rsidRPr="00FD4ABE">
              <w:t>Ledana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A2380" w14:textId="3C3EA472" w:rsidR="00987AFB" w:rsidRPr="00FD4ABE" w:rsidRDefault="00987AFB" w:rsidP="00987AFB">
            <w:pPr>
              <w:jc w:val="center"/>
              <w:rPr>
                <w:lang w:val="vi-VN"/>
              </w:rPr>
            </w:pPr>
            <w:r w:rsidRPr="00FD4ABE">
              <w:rPr>
                <w:lang w:val="vi-VN"/>
              </w:rPr>
              <w:t>Xã Lộc Thạnh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0EC73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BB080" w14:textId="70CBE9DE" w:rsidR="00987AFB" w:rsidRPr="00FD4ABE" w:rsidRDefault="00987AFB" w:rsidP="00987AFB">
            <w:pPr>
              <w:jc w:val="right"/>
              <w:rPr>
                <w:lang w:val="vi-VN"/>
              </w:rPr>
            </w:pPr>
            <w:r w:rsidRPr="00FD4ABE">
              <w:rPr>
                <w:lang w:val="vi-VN"/>
              </w:rPr>
              <w:t>920</w:t>
            </w:r>
          </w:p>
        </w:tc>
      </w:tr>
      <w:tr w:rsidR="00FD4ABE" w:rsidRPr="00FD4ABE" w14:paraId="52510648" w14:textId="77777777" w:rsidTr="00895F18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BC6C" w14:textId="76A0BFA9" w:rsidR="00987AFB" w:rsidRPr="00FD4ABE" w:rsidRDefault="00987AFB" w:rsidP="00987AFB">
            <w:pPr>
              <w:jc w:val="center"/>
              <w:rPr>
                <w:b/>
                <w:bCs/>
                <w:lang w:val="vi-VN"/>
              </w:rPr>
            </w:pPr>
            <w:r w:rsidRPr="00FD4ABE">
              <w:rPr>
                <w:b/>
                <w:bCs/>
              </w:rPr>
              <w:t>II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257E" w14:textId="77777777" w:rsidR="00987AFB" w:rsidRPr="00FD4ABE" w:rsidRDefault="00987AFB" w:rsidP="00987AFB">
            <w:pPr>
              <w:rPr>
                <w:b/>
                <w:bCs/>
              </w:rPr>
            </w:pPr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Cụm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công</w:t>
            </w:r>
            <w:proofErr w:type="spellEnd"/>
            <w:r w:rsidRPr="00FD4ABE">
              <w:rPr>
                <w:b/>
                <w:bCs/>
              </w:rPr>
              <w:t xml:space="preserve"> </w:t>
            </w:r>
            <w:proofErr w:type="spellStart"/>
            <w:r w:rsidRPr="00FD4ABE">
              <w:rPr>
                <w:b/>
                <w:bCs/>
              </w:rPr>
              <w:t>nghiệp</w:t>
            </w:r>
            <w:proofErr w:type="spellEnd"/>
            <w:r w:rsidRPr="00FD4ABE">
              <w:rPr>
                <w:b/>
                <w:bCs/>
              </w:rPr>
              <w:t xml:space="preserve"> 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3DB2" w14:textId="77777777" w:rsidR="00987AFB" w:rsidRPr="00FD4ABE" w:rsidRDefault="00987AFB" w:rsidP="00987AFB">
            <w:pPr>
              <w:jc w:val="center"/>
            </w:pPr>
            <w:r w:rsidRPr="00FD4ABE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B74C" w14:textId="70046BB2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AC15" w14:textId="59D7DB9D" w:rsidR="00987AFB" w:rsidRPr="00FD4ABE" w:rsidRDefault="00987AFB" w:rsidP="00987AFB">
            <w:pPr>
              <w:jc w:val="right"/>
            </w:pPr>
            <w:r w:rsidRPr="00FD4ABE">
              <w:rPr>
                <w:sz w:val="20"/>
                <w:szCs w:val="20"/>
              </w:rPr>
              <w:t> </w:t>
            </w:r>
          </w:p>
        </w:tc>
      </w:tr>
      <w:tr w:rsidR="00FD4ABE" w:rsidRPr="00FD4ABE" w14:paraId="0D768F63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DC44" w14:textId="79252E23" w:rsidR="00987AFB" w:rsidRPr="00FD4ABE" w:rsidRDefault="00987AFB" w:rsidP="00987AFB">
            <w:pPr>
              <w:jc w:val="center"/>
            </w:pPr>
            <w:r w:rsidRPr="00FD4ABE"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C397" w14:textId="787DFEFB" w:rsidR="00987AFB" w:rsidRPr="00FD4ABE" w:rsidRDefault="00987AFB" w:rsidP="00987AFB">
            <w:r w:rsidRPr="00FD4ABE">
              <w:t xml:space="preserve">Tiến </w:t>
            </w:r>
            <w:proofErr w:type="spellStart"/>
            <w:r w:rsidRPr="00FD4ABE">
              <w:t>Hưng</w:t>
            </w:r>
            <w:proofErr w:type="spellEnd"/>
            <w:r w:rsidRPr="00FD4ABE">
              <w:t xml:space="preserve"> 1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5C1C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Phường</w:t>
            </w:r>
            <w:proofErr w:type="spellEnd"/>
            <w:r w:rsidRPr="00FD4ABE">
              <w:t xml:space="preserve"> Bình </w:t>
            </w:r>
            <w:proofErr w:type="spellStart"/>
            <w:r w:rsidRPr="00FD4ABE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795C" w14:textId="74A48498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9A6E" w14:textId="2B6763AF" w:rsidR="00987AFB" w:rsidRPr="00FD4ABE" w:rsidRDefault="00987AFB" w:rsidP="00987AFB">
            <w:pPr>
              <w:jc w:val="right"/>
            </w:pPr>
            <w:r w:rsidRPr="00FD4ABE">
              <w:t>900</w:t>
            </w:r>
          </w:p>
        </w:tc>
      </w:tr>
      <w:tr w:rsidR="00FD4ABE" w:rsidRPr="00FD4ABE" w14:paraId="3D794C1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82AA" w14:textId="09F20420" w:rsidR="00987AFB" w:rsidRPr="00FD4ABE" w:rsidRDefault="00987AFB" w:rsidP="00987AFB">
            <w:pPr>
              <w:jc w:val="center"/>
            </w:pPr>
            <w:r w:rsidRPr="00FD4ABE"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61FD" w14:textId="29D54A65" w:rsidR="00987AFB" w:rsidRPr="00FD4ABE" w:rsidRDefault="00987AFB" w:rsidP="00987AFB">
            <w:r w:rsidRPr="00FD4ABE">
              <w:t xml:space="preserve">Tân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0386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F2A4" w14:textId="667FC203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3194" w14:textId="08DD67C6" w:rsidR="00987AFB" w:rsidRPr="00FD4ABE" w:rsidRDefault="00987AFB" w:rsidP="00987AFB">
            <w:pPr>
              <w:jc w:val="right"/>
            </w:pPr>
            <w:r w:rsidRPr="00FD4ABE">
              <w:t>800</w:t>
            </w:r>
          </w:p>
        </w:tc>
      </w:tr>
      <w:tr w:rsidR="00FD4ABE" w:rsidRPr="00FD4ABE" w14:paraId="52C3DADD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524A" w14:textId="7ECF3A2D" w:rsidR="00987AFB" w:rsidRPr="00FD4ABE" w:rsidRDefault="00987AFB" w:rsidP="00987AFB">
            <w:pPr>
              <w:jc w:val="center"/>
            </w:pPr>
            <w:r w:rsidRPr="00FD4ABE"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E0B5" w14:textId="7DA340FE" w:rsidR="00987AFB" w:rsidRPr="00FD4ABE" w:rsidRDefault="00987AFB" w:rsidP="00987AFB">
            <w:r w:rsidRPr="00FD4ABE">
              <w:t xml:space="preserve">Tân Tiến 1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7B77" w14:textId="77777777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3382" w14:textId="4E42E49A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F3AB" w14:textId="052BA419" w:rsidR="00987AFB" w:rsidRPr="00FD4ABE" w:rsidRDefault="00987AFB" w:rsidP="00987AFB">
            <w:pPr>
              <w:jc w:val="right"/>
            </w:pPr>
            <w:r w:rsidRPr="00FD4ABE">
              <w:t>800</w:t>
            </w:r>
          </w:p>
        </w:tc>
      </w:tr>
      <w:tr w:rsidR="00FD4ABE" w:rsidRPr="00FD4ABE" w14:paraId="1E4D0AE6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CF4A" w14:textId="0CA7CCF5" w:rsidR="00987AFB" w:rsidRPr="00FD4ABE" w:rsidRDefault="00987AFB" w:rsidP="00987AFB">
            <w:pPr>
              <w:jc w:val="center"/>
            </w:pPr>
            <w:r w:rsidRPr="00FD4ABE"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08C0" w14:textId="0D707535" w:rsidR="00987AFB" w:rsidRPr="00FD4ABE" w:rsidRDefault="00987AFB" w:rsidP="00987AFB">
            <w:r w:rsidRPr="00FD4ABE">
              <w:t>Tân Tiến 2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7070" w14:textId="6414416B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5457E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7AD39" w14:textId="050BE5DE" w:rsidR="00987AFB" w:rsidRPr="00FD4ABE" w:rsidRDefault="00987AFB" w:rsidP="00987AFB">
            <w:pPr>
              <w:jc w:val="right"/>
            </w:pPr>
            <w:r w:rsidRPr="00FD4ABE">
              <w:t>800</w:t>
            </w:r>
          </w:p>
        </w:tc>
      </w:tr>
      <w:tr w:rsidR="00FD4ABE" w:rsidRPr="00FD4ABE" w14:paraId="05170EF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B664" w14:textId="60A6495C" w:rsidR="00987AFB" w:rsidRPr="00FD4ABE" w:rsidRDefault="00987AFB" w:rsidP="00987AFB">
            <w:pPr>
              <w:jc w:val="center"/>
            </w:pPr>
            <w:r w:rsidRPr="00FD4ABE">
              <w:t>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9EEED" w14:textId="70A07F4F" w:rsidR="00987AFB" w:rsidRPr="00FD4ABE" w:rsidRDefault="00987AFB" w:rsidP="00987AFB">
            <w:r w:rsidRPr="00FD4ABE">
              <w:t xml:space="preserve">Hà </w:t>
            </w:r>
            <w:proofErr w:type="spellStart"/>
            <w:r w:rsidRPr="00FD4ABE">
              <w:t>Mỵ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FB058" w14:textId="39B8B225" w:rsidR="00987AFB" w:rsidRPr="00FD4ABE" w:rsidRDefault="00987AFB" w:rsidP="00987AFB">
            <w:pPr>
              <w:jc w:val="center"/>
            </w:pPr>
            <w:proofErr w:type="spellStart"/>
            <w:r w:rsidRPr="00FD4ABE">
              <w:t>Xã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Đồng</w:t>
            </w:r>
            <w:proofErr w:type="spellEnd"/>
            <w:r w:rsidRPr="00FD4ABE">
              <w:t xml:space="preserve"> </w:t>
            </w:r>
            <w:proofErr w:type="spellStart"/>
            <w:r w:rsidRPr="00FD4ABE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D0D4B" w14:textId="77777777" w:rsidR="00987AFB" w:rsidRPr="00FD4ABE" w:rsidRDefault="00987AFB" w:rsidP="00987AFB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AA40" w14:textId="6461A04C" w:rsidR="00987AFB" w:rsidRPr="00FD4ABE" w:rsidRDefault="00987AFB" w:rsidP="00987AFB">
            <w:pPr>
              <w:jc w:val="right"/>
            </w:pPr>
            <w:r w:rsidRPr="00FD4ABE">
              <w:t>800</w:t>
            </w:r>
          </w:p>
        </w:tc>
      </w:tr>
      <w:bookmarkEnd w:id="0"/>
    </w:tbl>
    <w:p w14:paraId="609D6897" w14:textId="30DF7320" w:rsidR="00AC14FD" w:rsidRPr="002F42CC" w:rsidRDefault="00AC14FD" w:rsidP="00D62001"/>
    <w:sectPr w:rsidR="00AC14FD" w:rsidRPr="002F42CC" w:rsidSect="0055462D">
      <w:headerReference w:type="default" r:id="rId8"/>
      <w:footerReference w:type="even" r:id="rId9"/>
      <w:footerReference w:type="default" r:id="rId10"/>
      <w:pgSz w:w="11909" w:h="16834" w:code="9"/>
      <w:pgMar w:top="1260" w:right="852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4B0CE" w14:textId="77777777" w:rsidR="00B56B06" w:rsidRDefault="00B56B06">
      <w:r>
        <w:separator/>
      </w:r>
    </w:p>
  </w:endnote>
  <w:endnote w:type="continuationSeparator" w:id="0">
    <w:p w14:paraId="12F1B4D2" w14:textId="77777777" w:rsidR="00B56B06" w:rsidRDefault="00B5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F9850" w14:textId="77777777" w:rsidR="00B56B06" w:rsidRDefault="00B56B06">
      <w:r>
        <w:separator/>
      </w:r>
    </w:p>
  </w:footnote>
  <w:footnote w:type="continuationSeparator" w:id="0">
    <w:p w14:paraId="191B36BD" w14:textId="77777777" w:rsidR="00B56B06" w:rsidRDefault="00B56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2515564">
    <w:abstractNumId w:val="34"/>
  </w:num>
  <w:num w:numId="2" w16cid:durableId="37778138">
    <w:abstractNumId w:val="11"/>
  </w:num>
  <w:num w:numId="3" w16cid:durableId="1972205917">
    <w:abstractNumId w:val="23"/>
  </w:num>
  <w:num w:numId="4" w16cid:durableId="1483543522">
    <w:abstractNumId w:val="39"/>
  </w:num>
  <w:num w:numId="5" w16cid:durableId="1220365887">
    <w:abstractNumId w:val="21"/>
  </w:num>
  <w:num w:numId="6" w16cid:durableId="322512888">
    <w:abstractNumId w:val="15"/>
  </w:num>
  <w:num w:numId="7" w16cid:durableId="1024677089">
    <w:abstractNumId w:val="9"/>
  </w:num>
  <w:num w:numId="8" w16cid:durableId="459690891">
    <w:abstractNumId w:val="47"/>
  </w:num>
  <w:num w:numId="9" w16cid:durableId="1436442861">
    <w:abstractNumId w:val="28"/>
  </w:num>
  <w:num w:numId="10" w16cid:durableId="502626082">
    <w:abstractNumId w:val="27"/>
  </w:num>
  <w:num w:numId="11" w16cid:durableId="2110730007">
    <w:abstractNumId w:val="41"/>
  </w:num>
  <w:num w:numId="12" w16cid:durableId="2015035523">
    <w:abstractNumId w:val="12"/>
  </w:num>
  <w:num w:numId="13" w16cid:durableId="1717125047">
    <w:abstractNumId w:val="31"/>
  </w:num>
  <w:num w:numId="14" w16cid:durableId="1299068011">
    <w:abstractNumId w:val="45"/>
  </w:num>
  <w:num w:numId="15" w16cid:durableId="1787381987">
    <w:abstractNumId w:val="33"/>
  </w:num>
  <w:num w:numId="16" w16cid:durableId="259528499">
    <w:abstractNumId w:val="13"/>
  </w:num>
  <w:num w:numId="17" w16cid:durableId="2056388867">
    <w:abstractNumId w:val="17"/>
  </w:num>
  <w:num w:numId="18" w16cid:durableId="1271670781">
    <w:abstractNumId w:val="43"/>
  </w:num>
  <w:num w:numId="19" w16cid:durableId="1473062095">
    <w:abstractNumId w:val="36"/>
  </w:num>
  <w:num w:numId="20" w16cid:durableId="1262179015">
    <w:abstractNumId w:val="46"/>
  </w:num>
  <w:num w:numId="21" w16cid:durableId="478887976">
    <w:abstractNumId w:val="29"/>
  </w:num>
  <w:num w:numId="22" w16cid:durableId="1041785174">
    <w:abstractNumId w:val="25"/>
  </w:num>
  <w:num w:numId="23" w16cid:durableId="2024700710">
    <w:abstractNumId w:val="30"/>
  </w:num>
  <w:num w:numId="24" w16cid:durableId="62069056">
    <w:abstractNumId w:val="19"/>
  </w:num>
  <w:num w:numId="25" w16cid:durableId="1388215343">
    <w:abstractNumId w:val="49"/>
  </w:num>
  <w:num w:numId="26" w16cid:durableId="561140065">
    <w:abstractNumId w:val="26"/>
  </w:num>
  <w:num w:numId="27" w16cid:durableId="1769428502">
    <w:abstractNumId w:val="7"/>
  </w:num>
  <w:num w:numId="28" w16cid:durableId="2052266123">
    <w:abstractNumId w:val="35"/>
  </w:num>
  <w:num w:numId="29" w16cid:durableId="817648388">
    <w:abstractNumId w:val="48"/>
  </w:num>
  <w:num w:numId="30" w16cid:durableId="1396396749">
    <w:abstractNumId w:val="32"/>
  </w:num>
  <w:num w:numId="31" w16cid:durableId="328215934">
    <w:abstractNumId w:val="38"/>
  </w:num>
  <w:num w:numId="32" w16cid:durableId="1077366919">
    <w:abstractNumId w:val="18"/>
  </w:num>
  <w:num w:numId="33" w16cid:durableId="110553424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704908">
    <w:abstractNumId w:val="6"/>
  </w:num>
  <w:num w:numId="35" w16cid:durableId="2127579803">
    <w:abstractNumId w:val="44"/>
  </w:num>
  <w:num w:numId="36" w16cid:durableId="1475751652">
    <w:abstractNumId w:val="10"/>
  </w:num>
  <w:num w:numId="37" w16cid:durableId="294871148">
    <w:abstractNumId w:val="14"/>
  </w:num>
  <w:num w:numId="38" w16cid:durableId="943343791">
    <w:abstractNumId w:val="42"/>
  </w:num>
  <w:num w:numId="39" w16cid:durableId="225726504">
    <w:abstractNumId w:val="37"/>
  </w:num>
  <w:num w:numId="40" w16cid:durableId="299115419">
    <w:abstractNumId w:val="8"/>
  </w:num>
  <w:num w:numId="41" w16cid:durableId="1330015032">
    <w:abstractNumId w:val="29"/>
  </w:num>
  <w:num w:numId="42" w16cid:durableId="1781755713">
    <w:abstractNumId w:val="22"/>
  </w:num>
  <w:num w:numId="43" w16cid:durableId="1076779826">
    <w:abstractNumId w:val="40"/>
  </w:num>
  <w:num w:numId="44" w16cid:durableId="729230949">
    <w:abstractNumId w:val="24"/>
  </w:num>
  <w:num w:numId="45" w16cid:durableId="1537112936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84B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8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D67"/>
    <w:rsid w:val="00083F0E"/>
    <w:rsid w:val="00083FBC"/>
    <w:rsid w:val="00084259"/>
    <w:rsid w:val="0008457A"/>
    <w:rsid w:val="00084A39"/>
    <w:rsid w:val="00084B2A"/>
    <w:rsid w:val="00084B8F"/>
    <w:rsid w:val="00084BF2"/>
    <w:rsid w:val="00084D2C"/>
    <w:rsid w:val="0008501E"/>
    <w:rsid w:val="0008545B"/>
    <w:rsid w:val="0008554C"/>
    <w:rsid w:val="00085BA1"/>
    <w:rsid w:val="00085E1F"/>
    <w:rsid w:val="00086085"/>
    <w:rsid w:val="0008617C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52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1B3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373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8BC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112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AD3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BF0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7BD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2BF3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565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43D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D7F01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90A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2CC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158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EC2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A32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9EF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E2A"/>
    <w:rsid w:val="00367FF2"/>
    <w:rsid w:val="003700FD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5DC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C37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EDC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838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32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1FC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0F33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62D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37E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BD7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0C6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1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9E6"/>
    <w:rsid w:val="00644BC8"/>
    <w:rsid w:val="00644D7E"/>
    <w:rsid w:val="00644D89"/>
    <w:rsid w:val="006450CF"/>
    <w:rsid w:val="0064514E"/>
    <w:rsid w:val="00645806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31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AEA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0DA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1F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5EB8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42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3BD5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1F3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47E9A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9C3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0BB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0E16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CBF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014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C7D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6309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9E"/>
    <w:rsid w:val="008938E7"/>
    <w:rsid w:val="00894EEB"/>
    <w:rsid w:val="00894FFD"/>
    <w:rsid w:val="0089508C"/>
    <w:rsid w:val="008956E6"/>
    <w:rsid w:val="008957D9"/>
    <w:rsid w:val="00895F18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2F05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CD3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869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2D0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6BD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AFB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7B4"/>
    <w:rsid w:val="00994BD3"/>
    <w:rsid w:val="00994EF6"/>
    <w:rsid w:val="00995367"/>
    <w:rsid w:val="00995989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57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55"/>
    <w:rsid w:val="00A248F5"/>
    <w:rsid w:val="00A24A07"/>
    <w:rsid w:val="00A24F6A"/>
    <w:rsid w:val="00A24F92"/>
    <w:rsid w:val="00A25608"/>
    <w:rsid w:val="00A25CFF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EC1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6EA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6610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6B06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2D1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1D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77B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8FC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1D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99F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6DC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5B4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77F28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6CC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6E7A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0F8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237"/>
    <w:rsid w:val="00CD7723"/>
    <w:rsid w:val="00CD78EA"/>
    <w:rsid w:val="00CD79C6"/>
    <w:rsid w:val="00CD7E2A"/>
    <w:rsid w:val="00CE04ED"/>
    <w:rsid w:val="00CE05B6"/>
    <w:rsid w:val="00CE077F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420"/>
    <w:rsid w:val="00CF7DA3"/>
    <w:rsid w:val="00CF7F9E"/>
    <w:rsid w:val="00D00159"/>
    <w:rsid w:val="00D001DE"/>
    <w:rsid w:val="00D008D3"/>
    <w:rsid w:val="00D00946"/>
    <w:rsid w:val="00D00DCA"/>
    <w:rsid w:val="00D0161B"/>
    <w:rsid w:val="00D016CB"/>
    <w:rsid w:val="00D01850"/>
    <w:rsid w:val="00D019FE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7EA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D7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869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74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5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0BEF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8F6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4DDF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1F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170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5F2E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730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602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11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5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0A20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EBC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04D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AEE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2F76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B7E90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ABE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8F3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465A-DEF4-448B-9124-8BD1CECE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237</cp:revision>
  <cp:lastPrinted>2025-02-09T12:34:00Z</cp:lastPrinted>
  <dcterms:created xsi:type="dcterms:W3CDTF">2025-02-28T10:13:00Z</dcterms:created>
  <dcterms:modified xsi:type="dcterms:W3CDTF">2025-11-08T07:52:00Z</dcterms:modified>
</cp:coreProperties>
</file>